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919"/>
        <w:tblW w:w="10031" w:type="dxa"/>
        <w:tblLayout w:type="fixed"/>
        <w:tblLook w:val="04A0" w:firstRow="1" w:lastRow="0" w:firstColumn="1" w:lastColumn="0" w:noHBand="0" w:noVBand="1"/>
      </w:tblPr>
      <w:tblGrid>
        <w:gridCol w:w="3652"/>
        <w:gridCol w:w="6379"/>
      </w:tblGrid>
      <w:tr w:rsidR="007E5FBE" w:rsidRPr="00044FA1" w14:paraId="49E909EA" w14:textId="77777777" w:rsidTr="007769FD">
        <w:trPr>
          <w:trHeight w:hRule="exact" w:val="80"/>
        </w:trPr>
        <w:tc>
          <w:tcPr>
            <w:tcW w:w="10031" w:type="dxa"/>
            <w:gridSpan w:val="2"/>
            <w:shd w:val="clear" w:color="auto" w:fill="auto"/>
          </w:tcPr>
          <w:p w14:paraId="523B5998" w14:textId="77777777" w:rsidR="007E5FBE" w:rsidRPr="00044FA1" w:rsidRDefault="007E5FBE" w:rsidP="00F65D53">
            <w:pPr>
              <w:rPr>
                <w:rFonts w:cs="Arial"/>
              </w:rPr>
            </w:pPr>
          </w:p>
        </w:tc>
      </w:tr>
      <w:tr w:rsidR="00F80988" w:rsidRPr="00044FA1" w14:paraId="6FB4FE42" w14:textId="77777777" w:rsidTr="00F80988">
        <w:trPr>
          <w:trHeight w:val="255"/>
        </w:trPr>
        <w:tc>
          <w:tcPr>
            <w:tcW w:w="10031" w:type="dxa"/>
            <w:gridSpan w:val="2"/>
            <w:tcBorders>
              <w:bottom w:val="single" w:sz="4" w:space="0" w:color="auto"/>
            </w:tcBorders>
            <w:shd w:val="clear" w:color="auto" w:fill="auto"/>
          </w:tcPr>
          <w:p w14:paraId="0C2E2CDA" w14:textId="77777777" w:rsidR="00F80988" w:rsidRDefault="00F80988" w:rsidP="007769FD">
            <w:pPr>
              <w:pStyle w:val="ArialBold10i5"/>
              <w:jc w:val="right"/>
              <w:rPr>
                <w:rFonts w:cs="Arial"/>
                <w:color w:val="auto"/>
              </w:rPr>
            </w:pPr>
            <w:r>
              <w:rPr>
                <w:rFonts w:cs="Arial"/>
              </w:rPr>
              <w:t>Załącznik nr 2</w:t>
            </w:r>
            <w:r w:rsidRPr="003D34C8">
              <w:rPr>
                <w:rFonts w:cs="Arial"/>
              </w:rPr>
              <w:t xml:space="preserve"> do SWZ</w:t>
            </w:r>
          </w:p>
          <w:p w14:paraId="627B6EAD" w14:textId="77777777" w:rsidR="00F80988" w:rsidRDefault="00F80988" w:rsidP="00684529">
            <w:pPr>
              <w:pStyle w:val="ArialBold10i5"/>
              <w:rPr>
                <w:rFonts w:cs="Arial"/>
                <w:color w:val="auto"/>
              </w:rPr>
            </w:pPr>
          </w:p>
          <w:p w14:paraId="3451C7A1" w14:textId="77777777" w:rsidR="00F80988" w:rsidRPr="00044FA1" w:rsidRDefault="00F80988" w:rsidP="00684529">
            <w:pPr>
              <w:pStyle w:val="ArialBold10i5"/>
              <w:rPr>
                <w:rFonts w:cs="Arial"/>
                <w:color w:val="auto"/>
              </w:rPr>
            </w:pPr>
            <w:r>
              <w:rPr>
                <w:rFonts w:cs="Arial"/>
                <w:color w:val="auto"/>
              </w:rPr>
              <w:t xml:space="preserve">Projektowane postanowienia umowy </w:t>
            </w:r>
          </w:p>
          <w:p w14:paraId="40642ABA" w14:textId="77777777" w:rsidR="00F80988" w:rsidRDefault="00F80988" w:rsidP="00684529">
            <w:pPr>
              <w:pStyle w:val="TimesRegular11"/>
              <w:rPr>
                <w:rFonts w:ascii="Arial" w:hAnsi="Arial" w:cs="Arial"/>
                <w:sz w:val="21"/>
                <w:szCs w:val="21"/>
              </w:rPr>
            </w:pPr>
          </w:p>
          <w:p w14:paraId="5DC80719" w14:textId="77777777" w:rsidR="00F80988" w:rsidRDefault="00F80988" w:rsidP="00684529">
            <w:pPr>
              <w:pStyle w:val="TimesRegular11"/>
              <w:rPr>
                <w:rFonts w:ascii="Arial" w:hAnsi="Arial" w:cs="Arial"/>
                <w:sz w:val="21"/>
                <w:szCs w:val="21"/>
              </w:rPr>
            </w:pPr>
            <w:r>
              <w:rPr>
                <w:rFonts w:ascii="Arial" w:hAnsi="Arial" w:cs="Arial"/>
                <w:sz w:val="21"/>
                <w:szCs w:val="21"/>
              </w:rPr>
              <w:t>Część I, II</w:t>
            </w:r>
            <w:r w:rsidR="00CF095F">
              <w:rPr>
                <w:rFonts w:ascii="Arial" w:hAnsi="Arial" w:cs="Arial"/>
                <w:sz w:val="21"/>
                <w:szCs w:val="21"/>
              </w:rPr>
              <w:t>, II</w:t>
            </w:r>
            <w:r w:rsidR="00BD6442">
              <w:rPr>
                <w:rFonts w:ascii="Arial" w:hAnsi="Arial" w:cs="Arial"/>
                <w:sz w:val="21"/>
                <w:szCs w:val="21"/>
              </w:rPr>
              <w:t>I, IV</w:t>
            </w:r>
          </w:p>
          <w:p w14:paraId="5DC528A4" w14:textId="77777777" w:rsidR="00F80988" w:rsidRPr="00044FA1" w:rsidRDefault="00F80988" w:rsidP="00684529">
            <w:pPr>
              <w:pStyle w:val="TimesRegular11"/>
              <w:rPr>
                <w:rFonts w:ascii="Arial" w:hAnsi="Arial" w:cs="Arial"/>
                <w:sz w:val="21"/>
                <w:szCs w:val="21"/>
              </w:rPr>
            </w:pPr>
          </w:p>
        </w:tc>
      </w:tr>
      <w:tr w:rsidR="007E5FBE" w:rsidRPr="00044FA1" w14:paraId="34CF969E" w14:textId="77777777" w:rsidTr="00F80988">
        <w:trPr>
          <w:trHeight w:val="307"/>
        </w:trPr>
        <w:tc>
          <w:tcPr>
            <w:tcW w:w="3652" w:type="dxa"/>
            <w:tcBorders>
              <w:top w:val="single" w:sz="4" w:space="0" w:color="auto"/>
            </w:tcBorders>
            <w:shd w:val="clear" w:color="auto" w:fill="auto"/>
          </w:tcPr>
          <w:p w14:paraId="0D8B0C49" w14:textId="77777777" w:rsidR="007E5FBE" w:rsidRPr="00044FA1" w:rsidRDefault="007E5FBE" w:rsidP="00684529">
            <w:pPr>
              <w:pStyle w:val="TimesRegular11"/>
              <w:rPr>
                <w:rFonts w:ascii="Arial" w:hAnsi="Arial" w:cs="Arial"/>
                <w:sz w:val="21"/>
                <w:szCs w:val="21"/>
              </w:rPr>
            </w:pPr>
          </w:p>
        </w:tc>
        <w:tc>
          <w:tcPr>
            <w:tcW w:w="6379" w:type="dxa"/>
            <w:tcBorders>
              <w:top w:val="single" w:sz="4" w:space="0" w:color="auto"/>
            </w:tcBorders>
            <w:shd w:val="clear" w:color="auto" w:fill="auto"/>
            <w:tcMar>
              <w:left w:w="57" w:type="dxa"/>
              <w:right w:w="0" w:type="dxa"/>
            </w:tcMar>
          </w:tcPr>
          <w:p w14:paraId="2A630BFC" w14:textId="77777777" w:rsidR="007E5FBE" w:rsidRPr="00044FA1" w:rsidRDefault="007E5FBE" w:rsidP="00684529">
            <w:pPr>
              <w:pStyle w:val="TimesRegular11"/>
              <w:rPr>
                <w:rStyle w:val="TimesRegular11Znak"/>
                <w:rFonts w:ascii="Arial" w:hAnsi="Arial" w:cs="Arial"/>
                <w:sz w:val="21"/>
                <w:szCs w:val="21"/>
              </w:rPr>
            </w:pPr>
          </w:p>
        </w:tc>
      </w:tr>
      <w:tr w:rsidR="007E5FBE" w:rsidRPr="00044FA1" w14:paraId="4D3E091C" w14:textId="77777777" w:rsidTr="00F80988">
        <w:trPr>
          <w:trHeight w:val="53"/>
        </w:trPr>
        <w:tc>
          <w:tcPr>
            <w:tcW w:w="3652" w:type="dxa"/>
            <w:tcBorders>
              <w:bottom w:val="single" w:sz="4" w:space="0" w:color="auto"/>
            </w:tcBorders>
            <w:shd w:val="clear" w:color="auto" w:fill="auto"/>
          </w:tcPr>
          <w:p w14:paraId="1AD1FD99" w14:textId="77777777" w:rsidR="007E5FBE" w:rsidRPr="00044FA1" w:rsidRDefault="007E5FBE" w:rsidP="00684529">
            <w:pPr>
              <w:pStyle w:val="Arial105"/>
              <w:rPr>
                <w:rFonts w:cs="Arial"/>
                <w:szCs w:val="21"/>
              </w:rPr>
            </w:pPr>
            <w:r w:rsidRPr="00044FA1">
              <w:rPr>
                <w:rFonts w:cs="Arial"/>
                <w:szCs w:val="21"/>
              </w:rPr>
              <w:t>zawarta w dniu</w:t>
            </w:r>
          </w:p>
          <w:p w14:paraId="04FA9407"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1C0D81EC" w14:textId="77777777" w:rsidR="007E5FBE" w:rsidRPr="00044FA1" w:rsidRDefault="00F66881" w:rsidP="00684529">
            <w:pPr>
              <w:pStyle w:val="Arial105"/>
              <w:rPr>
                <w:rFonts w:cs="Arial"/>
                <w:szCs w:val="21"/>
                <w:lang w:eastAsia="pl-PL"/>
              </w:rPr>
            </w:pPr>
            <w:r w:rsidRPr="00044FA1">
              <w:rPr>
                <w:rFonts w:cs="Arial"/>
                <w:szCs w:val="21"/>
                <w:lang w:eastAsia="pl-PL"/>
              </w:rPr>
              <w:t>…………………….</w:t>
            </w:r>
            <w:r w:rsidR="00F80988">
              <w:rPr>
                <w:rStyle w:val="Odwoanieprzypisudolnego"/>
                <w:rFonts w:cs="Arial"/>
                <w:szCs w:val="21"/>
                <w:lang w:eastAsia="pl-PL"/>
              </w:rPr>
              <w:footnoteReference w:id="1"/>
            </w:r>
          </w:p>
        </w:tc>
      </w:tr>
      <w:tr w:rsidR="007E5FBE" w:rsidRPr="00044FA1" w14:paraId="39038B73" w14:textId="77777777" w:rsidTr="00F80988">
        <w:trPr>
          <w:trHeight w:val="300"/>
        </w:trPr>
        <w:tc>
          <w:tcPr>
            <w:tcW w:w="3652" w:type="dxa"/>
            <w:tcBorders>
              <w:top w:val="single" w:sz="4" w:space="0" w:color="auto"/>
            </w:tcBorders>
            <w:shd w:val="clear" w:color="auto" w:fill="auto"/>
          </w:tcPr>
          <w:p w14:paraId="5FF050DC" w14:textId="77777777" w:rsidR="007E5FBE" w:rsidRPr="00044FA1" w:rsidRDefault="007E5FBE" w:rsidP="00684529">
            <w:pPr>
              <w:pStyle w:val="TimesRegular11"/>
              <w:rPr>
                <w:rFonts w:ascii="Arial" w:hAnsi="Arial" w:cs="Arial"/>
                <w:sz w:val="21"/>
                <w:szCs w:val="21"/>
              </w:rPr>
            </w:pPr>
          </w:p>
        </w:tc>
        <w:tc>
          <w:tcPr>
            <w:tcW w:w="6379" w:type="dxa"/>
            <w:tcBorders>
              <w:top w:val="single" w:sz="4" w:space="0" w:color="auto"/>
            </w:tcBorders>
            <w:shd w:val="clear" w:color="auto" w:fill="auto"/>
            <w:tcMar>
              <w:left w:w="57" w:type="dxa"/>
              <w:right w:w="0" w:type="dxa"/>
            </w:tcMar>
          </w:tcPr>
          <w:p w14:paraId="215AF206" w14:textId="77777777" w:rsidR="007E5FBE" w:rsidRPr="00044FA1" w:rsidRDefault="007E5FBE" w:rsidP="00684529">
            <w:pPr>
              <w:pStyle w:val="TimesRegular11"/>
              <w:rPr>
                <w:rFonts w:ascii="Arial" w:hAnsi="Arial" w:cs="Arial"/>
                <w:sz w:val="21"/>
                <w:szCs w:val="21"/>
                <w:lang w:eastAsia="pl-PL"/>
              </w:rPr>
            </w:pPr>
          </w:p>
        </w:tc>
      </w:tr>
      <w:tr w:rsidR="007E5FBE" w:rsidRPr="00044FA1" w14:paraId="6096FFAB" w14:textId="77777777" w:rsidTr="00F80988">
        <w:trPr>
          <w:trHeight w:val="221"/>
        </w:trPr>
        <w:tc>
          <w:tcPr>
            <w:tcW w:w="3652" w:type="dxa"/>
            <w:tcBorders>
              <w:bottom w:val="single" w:sz="4" w:space="0" w:color="auto"/>
            </w:tcBorders>
            <w:shd w:val="clear" w:color="auto" w:fill="auto"/>
          </w:tcPr>
          <w:p w14:paraId="58098841" w14:textId="77777777" w:rsidR="007E5FBE" w:rsidRPr="00044FA1" w:rsidRDefault="007E5FBE" w:rsidP="00684529">
            <w:pPr>
              <w:pStyle w:val="Arial105"/>
              <w:rPr>
                <w:rFonts w:cs="Arial"/>
                <w:szCs w:val="21"/>
              </w:rPr>
            </w:pPr>
            <w:r w:rsidRPr="00044FA1">
              <w:rPr>
                <w:rFonts w:cs="Arial"/>
                <w:szCs w:val="21"/>
              </w:rPr>
              <w:t>pomiędzy</w:t>
            </w:r>
          </w:p>
          <w:p w14:paraId="00BCF86A"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6C92A2F7" w14:textId="77777777" w:rsidR="00F80988" w:rsidRDefault="00F66881" w:rsidP="00684529">
            <w:pPr>
              <w:pStyle w:val="Arial105"/>
              <w:rPr>
                <w:rFonts w:cs="Arial"/>
                <w:szCs w:val="21"/>
                <w:lang w:eastAsia="pl-PL"/>
              </w:rPr>
            </w:pPr>
            <w:r w:rsidRPr="00044FA1">
              <w:rPr>
                <w:rFonts w:cs="Arial"/>
                <w:b/>
                <w:szCs w:val="21"/>
                <w:lang w:eastAsia="pl-PL"/>
              </w:rPr>
              <w:t>Województwem Śląskim</w:t>
            </w:r>
            <w:r w:rsidRPr="00044FA1">
              <w:rPr>
                <w:rFonts w:cs="Arial"/>
                <w:szCs w:val="21"/>
                <w:lang w:eastAsia="pl-PL"/>
              </w:rPr>
              <w:t xml:space="preserve">, </w:t>
            </w:r>
          </w:p>
          <w:p w14:paraId="5082E13B" w14:textId="77777777" w:rsidR="007E5FBE" w:rsidRPr="00044FA1" w:rsidRDefault="007E5FBE" w:rsidP="00684529">
            <w:pPr>
              <w:pStyle w:val="Arial105"/>
              <w:rPr>
                <w:rFonts w:cs="Arial"/>
                <w:szCs w:val="21"/>
                <w:lang w:eastAsia="pl-PL"/>
              </w:rPr>
            </w:pPr>
            <w:r w:rsidRPr="00044FA1">
              <w:rPr>
                <w:rFonts w:cs="Arial"/>
                <w:szCs w:val="21"/>
                <w:lang w:eastAsia="pl-PL"/>
              </w:rPr>
              <w:t>zwanym w dalszej części „Zamawiającym”</w:t>
            </w:r>
          </w:p>
          <w:p w14:paraId="4807716B" w14:textId="77777777" w:rsidR="0099740F" w:rsidRPr="00044FA1" w:rsidRDefault="0099740F" w:rsidP="00684529">
            <w:pPr>
              <w:pStyle w:val="Arial105"/>
              <w:rPr>
                <w:rFonts w:cs="Arial"/>
                <w:szCs w:val="21"/>
                <w:lang w:eastAsia="pl-PL"/>
              </w:rPr>
            </w:pPr>
          </w:p>
        </w:tc>
      </w:tr>
      <w:tr w:rsidR="007E5FBE" w:rsidRPr="00044FA1" w14:paraId="7DE6D557" w14:textId="77777777" w:rsidTr="00F80988">
        <w:trPr>
          <w:trHeight w:val="277"/>
        </w:trPr>
        <w:tc>
          <w:tcPr>
            <w:tcW w:w="3652" w:type="dxa"/>
            <w:tcBorders>
              <w:top w:val="single" w:sz="4" w:space="0" w:color="auto"/>
            </w:tcBorders>
            <w:shd w:val="clear" w:color="auto" w:fill="auto"/>
          </w:tcPr>
          <w:p w14:paraId="1BDB2F3F" w14:textId="77777777" w:rsidR="007E5FBE" w:rsidRPr="00044FA1" w:rsidRDefault="007E5FBE" w:rsidP="00684529">
            <w:pPr>
              <w:pStyle w:val="TimesRegular11"/>
              <w:rPr>
                <w:rFonts w:ascii="Arial" w:hAnsi="Arial" w:cs="Arial"/>
                <w:sz w:val="21"/>
                <w:szCs w:val="21"/>
              </w:rPr>
            </w:pPr>
          </w:p>
        </w:tc>
        <w:tc>
          <w:tcPr>
            <w:tcW w:w="6379" w:type="dxa"/>
            <w:tcBorders>
              <w:top w:val="single" w:sz="4" w:space="0" w:color="auto"/>
            </w:tcBorders>
            <w:shd w:val="clear" w:color="auto" w:fill="auto"/>
            <w:tcMar>
              <w:left w:w="57" w:type="dxa"/>
              <w:right w:w="0" w:type="dxa"/>
            </w:tcMar>
          </w:tcPr>
          <w:p w14:paraId="42B03B7C" w14:textId="77777777" w:rsidR="007E5FBE" w:rsidRPr="00044FA1" w:rsidRDefault="007E5FBE" w:rsidP="00684529">
            <w:pPr>
              <w:pStyle w:val="TimesRegular11"/>
              <w:rPr>
                <w:rFonts w:ascii="Arial" w:hAnsi="Arial" w:cs="Arial"/>
                <w:sz w:val="21"/>
                <w:szCs w:val="21"/>
                <w:lang w:eastAsia="pl-PL"/>
              </w:rPr>
            </w:pPr>
          </w:p>
        </w:tc>
      </w:tr>
      <w:tr w:rsidR="007E5FBE" w:rsidRPr="00044FA1" w14:paraId="6ACB0A1A" w14:textId="77777777" w:rsidTr="00F80988">
        <w:trPr>
          <w:trHeight w:val="780"/>
        </w:trPr>
        <w:tc>
          <w:tcPr>
            <w:tcW w:w="3652" w:type="dxa"/>
            <w:tcBorders>
              <w:bottom w:val="single" w:sz="4" w:space="0" w:color="auto"/>
            </w:tcBorders>
            <w:shd w:val="clear" w:color="auto" w:fill="auto"/>
          </w:tcPr>
          <w:p w14:paraId="1B936DE2" w14:textId="77777777" w:rsidR="007E5FBE" w:rsidRPr="00044FA1" w:rsidRDefault="007E5FBE" w:rsidP="00684529">
            <w:pPr>
              <w:pStyle w:val="Arial105"/>
              <w:rPr>
                <w:rFonts w:cs="Arial"/>
                <w:szCs w:val="21"/>
              </w:rPr>
            </w:pPr>
            <w:r w:rsidRPr="00044FA1">
              <w:rPr>
                <w:rFonts w:cs="Arial"/>
                <w:szCs w:val="21"/>
              </w:rPr>
              <w:t xml:space="preserve">reprezentowanym przez </w:t>
            </w:r>
          </w:p>
          <w:p w14:paraId="01EB3393"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372631EB" w14:textId="77777777" w:rsidR="007E5FBE" w:rsidRPr="00044FA1" w:rsidRDefault="007E5FBE" w:rsidP="00684529">
            <w:pPr>
              <w:pStyle w:val="Arial105"/>
              <w:rPr>
                <w:rFonts w:cs="Arial"/>
                <w:szCs w:val="21"/>
                <w:lang w:eastAsia="pl-PL"/>
              </w:rPr>
            </w:pPr>
            <w:r w:rsidRPr="00044FA1">
              <w:rPr>
                <w:rFonts w:cs="Arial"/>
                <w:szCs w:val="21"/>
                <w:lang w:eastAsia="pl-PL"/>
              </w:rPr>
              <w:t>1.</w:t>
            </w:r>
            <w:r w:rsidR="0058405B" w:rsidRPr="00044FA1">
              <w:rPr>
                <w:rFonts w:cs="Arial"/>
                <w:szCs w:val="21"/>
              </w:rPr>
              <w:t xml:space="preserve"> ………………………………</w:t>
            </w:r>
            <w:r w:rsidR="002C2324" w:rsidRPr="00044FA1">
              <w:rPr>
                <w:rFonts w:cs="Arial"/>
                <w:szCs w:val="21"/>
              </w:rPr>
              <w:t>………………………………………….</w:t>
            </w:r>
            <w:r w:rsidRPr="00044FA1">
              <w:rPr>
                <w:rFonts w:cs="Arial"/>
                <w:szCs w:val="21"/>
              </w:rPr>
              <w:t>,</w:t>
            </w:r>
          </w:p>
          <w:p w14:paraId="4F55E1F5" w14:textId="77777777" w:rsidR="007E5FBE" w:rsidRPr="00044FA1" w:rsidRDefault="007E5FBE" w:rsidP="00684529">
            <w:pPr>
              <w:pStyle w:val="Arial105"/>
              <w:rPr>
                <w:rFonts w:cs="Arial"/>
                <w:szCs w:val="21"/>
                <w:lang w:eastAsia="pl-PL"/>
              </w:rPr>
            </w:pPr>
            <w:r w:rsidRPr="00044FA1">
              <w:rPr>
                <w:rFonts w:cs="Arial"/>
                <w:szCs w:val="21"/>
                <w:lang w:eastAsia="pl-PL"/>
              </w:rPr>
              <w:t>2.</w:t>
            </w:r>
            <w:r w:rsidR="0058405B" w:rsidRPr="00044FA1">
              <w:rPr>
                <w:rFonts w:cs="Arial"/>
                <w:szCs w:val="21"/>
              </w:rPr>
              <w:t xml:space="preserve"> ………………………………</w:t>
            </w:r>
            <w:r w:rsidR="002C2324" w:rsidRPr="00044FA1">
              <w:rPr>
                <w:rFonts w:cs="Arial"/>
                <w:szCs w:val="21"/>
              </w:rPr>
              <w:t>………………………………………….</w:t>
            </w:r>
            <w:r w:rsidRPr="00044FA1">
              <w:rPr>
                <w:rFonts w:cs="Arial"/>
                <w:szCs w:val="21"/>
              </w:rPr>
              <w:t>,</w:t>
            </w:r>
            <w:r w:rsidR="00BD3CE6">
              <w:rPr>
                <w:rStyle w:val="Odwoanieprzypisudolnego"/>
                <w:rFonts w:cs="Arial"/>
                <w:szCs w:val="21"/>
              </w:rPr>
              <w:footnoteReference w:id="2"/>
            </w:r>
          </w:p>
          <w:p w14:paraId="2CCA5FD4" w14:textId="77777777" w:rsidR="007E5FBE" w:rsidRPr="00044FA1" w:rsidRDefault="007E5FBE" w:rsidP="004B1500">
            <w:pPr>
              <w:pStyle w:val="Arial105"/>
              <w:rPr>
                <w:rFonts w:cs="Arial"/>
                <w:szCs w:val="21"/>
                <w:lang w:eastAsia="pl-PL"/>
              </w:rPr>
            </w:pPr>
          </w:p>
        </w:tc>
      </w:tr>
      <w:tr w:rsidR="007E5FBE" w:rsidRPr="00044FA1" w14:paraId="349C8C79" w14:textId="77777777" w:rsidTr="00F80988">
        <w:trPr>
          <w:trHeight w:val="249"/>
        </w:trPr>
        <w:tc>
          <w:tcPr>
            <w:tcW w:w="3652" w:type="dxa"/>
            <w:tcBorders>
              <w:top w:val="single" w:sz="4" w:space="0" w:color="auto"/>
            </w:tcBorders>
            <w:shd w:val="clear" w:color="auto" w:fill="auto"/>
          </w:tcPr>
          <w:p w14:paraId="0A4F693B" w14:textId="77777777" w:rsidR="007E5FBE" w:rsidRPr="00044FA1" w:rsidRDefault="007E5FBE" w:rsidP="00684529">
            <w:pPr>
              <w:spacing w:line="240" w:lineRule="exact"/>
              <w:rPr>
                <w:rFonts w:cs="Arial"/>
              </w:rPr>
            </w:pPr>
          </w:p>
        </w:tc>
        <w:tc>
          <w:tcPr>
            <w:tcW w:w="6379" w:type="dxa"/>
            <w:tcBorders>
              <w:top w:val="single" w:sz="4" w:space="0" w:color="auto"/>
            </w:tcBorders>
            <w:shd w:val="clear" w:color="auto" w:fill="auto"/>
            <w:tcMar>
              <w:left w:w="57" w:type="dxa"/>
              <w:right w:w="0" w:type="dxa"/>
            </w:tcMar>
          </w:tcPr>
          <w:p w14:paraId="2384B18F" w14:textId="77777777" w:rsidR="007E5FBE" w:rsidRPr="00044FA1" w:rsidRDefault="007E5FBE" w:rsidP="00684529">
            <w:pPr>
              <w:pStyle w:val="TimesRegular11"/>
              <w:rPr>
                <w:rFonts w:ascii="Arial" w:hAnsi="Arial" w:cs="Arial"/>
                <w:sz w:val="21"/>
                <w:szCs w:val="21"/>
              </w:rPr>
            </w:pPr>
          </w:p>
        </w:tc>
      </w:tr>
      <w:tr w:rsidR="007E5FBE" w:rsidRPr="00044FA1" w14:paraId="7317DD2D" w14:textId="77777777" w:rsidTr="00F80988">
        <w:trPr>
          <w:trHeight w:val="249"/>
        </w:trPr>
        <w:tc>
          <w:tcPr>
            <w:tcW w:w="3652" w:type="dxa"/>
            <w:tcBorders>
              <w:bottom w:val="single" w:sz="4" w:space="0" w:color="auto"/>
            </w:tcBorders>
            <w:shd w:val="clear" w:color="auto" w:fill="auto"/>
          </w:tcPr>
          <w:p w14:paraId="74C5C968" w14:textId="77777777" w:rsidR="007E5FBE" w:rsidRPr="00044FA1" w:rsidRDefault="007E5FBE" w:rsidP="00684529">
            <w:pPr>
              <w:pStyle w:val="Arial105"/>
              <w:rPr>
                <w:rFonts w:cs="Arial"/>
                <w:szCs w:val="21"/>
              </w:rPr>
            </w:pPr>
            <w:r w:rsidRPr="00044FA1">
              <w:rPr>
                <w:rFonts w:cs="Arial"/>
                <w:szCs w:val="21"/>
              </w:rPr>
              <w:t>z siedzibą</w:t>
            </w:r>
          </w:p>
          <w:p w14:paraId="62CC979C"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5DE12D30" w14:textId="77777777" w:rsidR="007E5FBE" w:rsidRDefault="007769FD" w:rsidP="00684529">
            <w:pPr>
              <w:pStyle w:val="Arial105"/>
              <w:rPr>
                <w:rFonts w:cs="Arial"/>
              </w:rPr>
            </w:pPr>
            <w:bookmarkStart w:id="0" w:name="_Hlk195013923"/>
            <w:r>
              <w:rPr>
                <w:rFonts w:cs="Arial"/>
              </w:rPr>
              <w:t xml:space="preserve">w Katowicach, </w:t>
            </w:r>
            <w:r w:rsidR="001B60EB">
              <w:rPr>
                <w:rFonts w:cs="Arial"/>
              </w:rPr>
              <w:t>ul.  Juliusza Ligonia 46, 40-037</w:t>
            </w:r>
            <w:r w:rsidR="001B60EB" w:rsidRPr="001E5F71">
              <w:rPr>
                <w:rFonts w:cs="Arial"/>
              </w:rPr>
              <w:t xml:space="preserve"> Katowice</w:t>
            </w:r>
            <w:r w:rsidR="001B60EB">
              <w:rPr>
                <w:rFonts w:cs="Arial"/>
              </w:rPr>
              <w:t xml:space="preserve">, </w:t>
            </w:r>
            <w:r w:rsidR="001B60EB">
              <w:rPr>
                <w:rFonts w:cs="Arial"/>
              </w:rPr>
              <w:br/>
              <w:t>NIP: 9542770064, REGON: 276254650</w:t>
            </w:r>
            <w:bookmarkEnd w:id="0"/>
          </w:p>
          <w:p w14:paraId="228F6B66" w14:textId="77777777" w:rsidR="00F80988" w:rsidRPr="00044FA1" w:rsidRDefault="00F80988" w:rsidP="00684529">
            <w:pPr>
              <w:pStyle w:val="Arial105"/>
              <w:rPr>
                <w:rFonts w:cs="Arial"/>
                <w:szCs w:val="21"/>
              </w:rPr>
            </w:pPr>
          </w:p>
        </w:tc>
      </w:tr>
      <w:tr w:rsidR="00F65D53" w:rsidRPr="00044FA1" w14:paraId="36F7A2B8" w14:textId="77777777" w:rsidTr="00F80988">
        <w:trPr>
          <w:trHeight w:val="249"/>
        </w:trPr>
        <w:tc>
          <w:tcPr>
            <w:tcW w:w="3652" w:type="dxa"/>
            <w:tcBorders>
              <w:top w:val="single" w:sz="4" w:space="0" w:color="auto"/>
            </w:tcBorders>
            <w:shd w:val="clear" w:color="auto" w:fill="auto"/>
          </w:tcPr>
          <w:p w14:paraId="758CFF3B" w14:textId="77777777" w:rsidR="00F65D53" w:rsidRPr="00044FA1" w:rsidRDefault="00F65D53" w:rsidP="00F65D53">
            <w:pPr>
              <w:spacing w:line="240" w:lineRule="exact"/>
              <w:rPr>
                <w:rFonts w:cs="Arial"/>
              </w:rPr>
            </w:pPr>
          </w:p>
        </w:tc>
        <w:tc>
          <w:tcPr>
            <w:tcW w:w="6379" w:type="dxa"/>
            <w:tcBorders>
              <w:top w:val="single" w:sz="4" w:space="0" w:color="auto"/>
            </w:tcBorders>
            <w:shd w:val="clear" w:color="auto" w:fill="auto"/>
            <w:tcMar>
              <w:left w:w="57" w:type="dxa"/>
              <w:right w:w="0" w:type="dxa"/>
            </w:tcMar>
          </w:tcPr>
          <w:p w14:paraId="3D286C40" w14:textId="77777777" w:rsidR="00F65D53" w:rsidRPr="00044FA1" w:rsidRDefault="00F65D53" w:rsidP="00F65D53">
            <w:pPr>
              <w:pStyle w:val="TimesRegular11"/>
              <w:rPr>
                <w:rFonts w:ascii="Arial" w:hAnsi="Arial" w:cs="Arial"/>
                <w:sz w:val="21"/>
                <w:szCs w:val="21"/>
              </w:rPr>
            </w:pPr>
          </w:p>
          <w:p w14:paraId="52CDA9CB" w14:textId="77777777" w:rsidR="002C58AF" w:rsidRPr="00044FA1" w:rsidRDefault="002C58AF" w:rsidP="00F80988">
            <w:pPr>
              <w:pStyle w:val="TimesRegular11"/>
              <w:rPr>
                <w:rFonts w:ascii="Arial" w:hAnsi="Arial" w:cs="Arial"/>
                <w:sz w:val="21"/>
                <w:szCs w:val="21"/>
              </w:rPr>
            </w:pPr>
            <w:r>
              <w:rPr>
                <w:rFonts w:ascii="Arial" w:hAnsi="Arial" w:cs="Arial"/>
                <w:sz w:val="21"/>
                <w:szCs w:val="21"/>
              </w:rPr>
              <w:t>………………………………………………………………………………………………………………………………………………………………</w:t>
            </w:r>
          </w:p>
        </w:tc>
      </w:tr>
      <w:tr w:rsidR="00F65D53" w:rsidRPr="00044FA1" w14:paraId="0823B1E0" w14:textId="77777777" w:rsidTr="00F80988">
        <w:trPr>
          <w:trHeight w:val="249"/>
        </w:trPr>
        <w:tc>
          <w:tcPr>
            <w:tcW w:w="3652" w:type="dxa"/>
            <w:tcBorders>
              <w:bottom w:val="single" w:sz="4" w:space="0" w:color="auto"/>
            </w:tcBorders>
            <w:shd w:val="clear" w:color="auto" w:fill="auto"/>
          </w:tcPr>
          <w:p w14:paraId="552A3BBE" w14:textId="77777777" w:rsidR="00F65D53" w:rsidRPr="00044FA1" w:rsidRDefault="00F65D53" w:rsidP="00F65D53">
            <w:pPr>
              <w:pStyle w:val="Arial105"/>
              <w:rPr>
                <w:rFonts w:cs="Arial"/>
                <w:szCs w:val="21"/>
              </w:rPr>
            </w:pPr>
            <w:r w:rsidRPr="00044FA1">
              <w:rPr>
                <w:rFonts w:cs="Arial"/>
                <w:szCs w:val="21"/>
              </w:rPr>
              <w:t>a</w:t>
            </w:r>
          </w:p>
          <w:p w14:paraId="5042CC21" w14:textId="77777777" w:rsidR="00F65D53" w:rsidRPr="00044FA1" w:rsidRDefault="00F65D53" w:rsidP="00F65D53">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2D9DDB3E" w14:textId="77777777" w:rsidR="002C58AF" w:rsidRDefault="002C58AF" w:rsidP="009B3183">
            <w:pPr>
              <w:jc w:val="both"/>
              <w:rPr>
                <w:rFonts w:cs="Arial"/>
              </w:rPr>
            </w:pPr>
          </w:p>
          <w:p w14:paraId="1BF0976B" w14:textId="77777777" w:rsidR="009B3183" w:rsidRPr="00044FA1" w:rsidRDefault="009B3183" w:rsidP="009B3183">
            <w:pPr>
              <w:jc w:val="both"/>
              <w:rPr>
                <w:rFonts w:cs="Arial"/>
              </w:rPr>
            </w:pPr>
            <w:r w:rsidRPr="00044FA1">
              <w:rPr>
                <w:rFonts w:cs="Arial"/>
              </w:rPr>
              <w:t>reprezentowan</w:t>
            </w:r>
            <w:r w:rsidR="002C794A">
              <w:rPr>
                <w:rFonts w:cs="Arial"/>
              </w:rPr>
              <w:t>ą</w:t>
            </w:r>
            <w:r w:rsidRPr="00044FA1">
              <w:rPr>
                <w:rFonts w:cs="Arial"/>
              </w:rPr>
              <w:t xml:space="preserve"> przez:</w:t>
            </w:r>
          </w:p>
          <w:p w14:paraId="77ED98B1" w14:textId="77777777" w:rsidR="00F65D53" w:rsidRDefault="009B3183" w:rsidP="00F80988">
            <w:pPr>
              <w:jc w:val="both"/>
              <w:rPr>
                <w:rFonts w:cs="Arial"/>
              </w:rPr>
            </w:pPr>
            <w:r w:rsidRPr="00044FA1">
              <w:rPr>
                <w:rFonts w:cs="Arial"/>
              </w:rPr>
              <w:t>……………………………………..……………………………………</w:t>
            </w:r>
            <w:r w:rsidR="0078543B">
              <w:rPr>
                <w:rStyle w:val="Odwoanieprzypisudolnego"/>
                <w:rFonts w:cs="Arial"/>
              </w:rPr>
              <w:footnoteReference w:id="3"/>
            </w:r>
          </w:p>
          <w:p w14:paraId="7107C0AC" w14:textId="77777777" w:rsidR="00F80988" w:rsidRPr="00044FA1" w:rsidRDefault="00F80988" w:rsidP="00F80988">
            <w:pPr>
              <w:jc w:val="both"/>
              <w:rPr>
                <w:rFonts w:cs="Arial"/>
              </w:rPr>
            </w:pPr>
          </w:p>
          <w:p w14:paraId="517788C9" w14:textId="77777777" w:rsidR="00F65D53" w:rsidRPr="00044FA1" w:rsidRDefault="00F65D53" w:rsidP="00F65D53">
            <w:pPr>
              <w:jc w:val="both"/>
              <w:rPr>
                <w:rFonts w:cs="Arial"/>
              </w:rPr>
            </w:pPr>
            <w:r w:rsidRPr="00044FA1">
              <w:rPr>
                <w:rFonts w:cs="Arial"/>
              </w:rPr>
              <w:t>zwan</w:t>
            </w:r>
            <w:r w:rsidR="002C794A">
              <w:rPr>
                <w:rFonts w:cs="Arial"/>
              </w:rPr>
              <w:t>ą</w:t>
            </w:r>
            <w:r w:rsidRPr="00044FA1">
              <w:rPr>
                <w:rFonts w:cs="Arial"/>
              </w:rPr>
              <w:t xml:space="preserve"> w dalszej części „Wykonawcą”</w:t>
            </w:r>
          </w:p>
          <w:p w14:paraId="71C75C0F" w14:textId="77777777" w:rsidR="00F65D53" w:rsidRPr="00044FA1" w:rsidRDefault="00F65D53" w:rsidP="009B3183">
            <w:pPr>
              <w:jc w:val="both"/>
              <w:rPr>
                <w:rFonts w:cs="Arial"/>
              </w:rPr>
            </w:pPr>
          </w:p>
        </w:tc>
      </w:tr>
      <w:tr w:rsidR="007E5FBE" w:rsidRPr="00044FA1" w14:paraId="19E9E27A" w14:textId="77777777" w:rsidTr="00F80988">
        <w:trPr>
          <w:trHeight w:val="249"/>
        </w:trPr>
        <w:tc>
          <w:tcPr>
            <w:tcW w:w="3652" w:type="dxa"/>
            <w:tcBorders>
              <w:top w:val="single" w:sz="4" w:space="0" w:color="auto"/>
            </w:tcBorders>
            <w:shd w:val="clear" w:color="auto" w:fill="auto"/>
          </w:tcPr>
          <w:p w14:paraId="5C6B8CC1" w14:textId="77777777" w:rsidR="007E5FBE" w:rsidRPr="00044FA1" w:rsidRDefault="007E5FBE" w:rsidP="00684529">
            <w:pPr>
              <w:pStyle w:val="Arial105"/>
              <w:rPr>
                <w:rFonts w:cs="Arial"/>
                <w:szCs w:val="21"/>
              </w:rPr>
            </w:pPr>
          </w:p>
        </w:tc>
        <w:tc>
          <w:tcPr>
            <w:tcW w:w="6379" w:type="dxa"/>
            <w:tcBorders>
              <w:top w:val="single" w:sz="4" w:space="0" w:color="auto"/>
            </w:tcBorders>
            <w:shd w:val="clear" w:color="auto" w:fill="auto"/>
            <w:tcMar>
              <w:left w:w="57" w:type="dxa"/>
              <w:right w:w="0" w:type="dxa"/>
            </w:tcMar>
          </w:tcPr>
          <w:p w14:paraId="2503B2AA" w14:textId="77777777" w:rsidR="007E5FBE" w:rsidRPr="00044FA1" w:rsidRDefault="007E5FBE" w:rsidP="00684529">
            <w:pPr>
              <w:pStyle w:val="TimesRegular11"/>
              <w:rPr>
                <w:rFonts w:ascii="Arial" w:hAnsi="Arial" w:cs="Arial"/>
                <w:sz w:val="21"/>
                <w:szCs w:val="21"/>
              </w:rPr>
            </w:pPr>
          </w:p>
        </w:tc>
      </w:tr>
      <w:tr w:rsidR="007E5FBE" w:rsidRPr="00044FA1" w14:paraId="079B7B85" w14:textId="77777777" w:rsidTr="00F80988">
        <w:tc>
          <w:tcPr>
            <w:tcW w:w="3652" w:type="dxa"/>
            <w:tcBorders>
              <w:bottom w:val="single" w:sz="4" w:space="0" w:color="auto"/>
            </w:tcBorders>
            <w:shd w:val="clear" w:color="auto" w:fill="auto"/>
          </w:tcPr>
          <w:p w14:paraId="3CA21712" w14:textId="77777777" w:rsidR="007E5FBE" w:rsidRPr="00044FA1" w:rsidRDefault="007E5FBE" w:rsidP="00684529">
            <w:pPr>
              <w:pStyle w:val="Arial105"/>
              <w:rPr>
                <w:rFonts w:cs="Arial"/>
                <w:szCs w:val="21"/>
              </w:rPr>
            </w:pPr>
            <w:r w:rsidRPr="00044FA1">
              <w:rPr>
                <w:rFonts w:cs="Arial"/>
                <w:szCs w:val="21"/>
              </w:rPr>
              <w:t>na podstawie</w:t>
            </w:r>
          </w:p>
          <w:p w14:paraId="315BE295"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2D104E30" w14:textId="77777777" w:rsidR="00DC59BE" w:rsidRPr="00DC59BE" w:rsidRDefault="00DC59BE" w:rsidP="00DC59BE">
            <w:pPr>
              <w:rPr>
                <w:rFonts w:cs="Arial"/>
              </w:rPr>
            </w:pPr>
            <w:r w:rsidRPr="00DC59BE">
              <w:rPr>
                <w:rFonts w:cs="Arial"/>
              </w:rPr>
              <w:t xml:space="preserve">dokonanego przez </w:t>
            </w:r>
            <w:r w:rsidR="002C794A">
              <w:rPr>
                <w:rFonts w:cs="Arial"/>
              </w:rPr>
              <w:t>Zamawiającego</w:t>
            </w:r>
            <w:r w:rsidRPr="00DC59BE">
              <w:rPr>
                <w:rFonts w:cs="Arial"/>
              </w:rPr>
              <w:t xml:space="preserve"> wyboru oferty </w:t>
            </w:r>
            <w:r w:rsidR="002C794A">
              <w:rPr>
                <w:rFonts w:cs="Arial"/>
              </w:rPr>
              <w:t>Wykonawcy</w:t>
            </w:r>
            <w:r w:rsidRPr="00DC59BE">
              <w:rPr>
                <w:rFonts w:cs="Arial"/>
              </w:rPr>
              <w:t xml:space="preserve">, </w:t>
            </w:r>
            <w:r w:rsidR="00526FF0" w:rsidRPr="00526FF0">
              <w:rPr>
                <w:rFonts w:cs="Arial"/>
              </w:rPr>
              <w:t xml:space="preserve">w wyniku postępowania  o   udzielenie   zamówienia </w:t>
            </w:r>
            <w:r w:rsidRPr="00DC59BE">
              <w:rPr>
                <w:rFonts w:cs="Arial"/>
              </w:rPr>
              <w:t>w trybie podstawowym, zgodnie z art. 275 pkt 1) ustawy  Prawo zamówień publicznych z dnia 11 września 2019 roku (tekst jednolity: Dz. U. z 202</w:t>
            </w:r>
            <w:r w:rsidR="00A87E0D">
              <w:rPr>
                <w:rFonts w:cs="Arial"/>
              </w:rPr>
              <w:t>4</w:t>
            </w:r>
            <w:r w:rsidRPr="00DC59BE">
              <w:rPr>
                <w:rFonts w:cs="Arial"/>
              </w:rPr>
              <w:t xml:space="preserve"> r. poz. 1</w:t>
            </w:r>
            <w:r w:rsidR="001B60EB">
              <w:rPr>
                <w:rFonts w:cs="Arial"/>
              </w:rPr>
              <w:t>320</w:t>
            </w:r>
            <w:r w:rsidR="0078543B">
              <w:rPr>
                <w:rFonts w:cs="Arial"/>
              </w:rPr>
              <w:t xml:space="preserve"> ze </w:t>
            </w:r>
            <w:proofErr w:type="spellStart"/>
            <w:r w:rsidR="0078543B">
              <w:rPr>
                <w:rFonts w:cs="Arial"/>
              </w:rPr>
              <w:t>zm</w:t>
            </w:r>
            <w:proofErr w:type="spellEnd"/>
            <w:r w:rsidR="001B60EB">
              <w:rPr>
                <w:rFonts w:cs="Arial"/>
              </w:rPr>
              <w:t>)</w:t>
            </w:r>
            <w:r w:rsidRPr="00DC59BE">
              <w:rPr>
                <w:rFonts w:cs="Arial"/>
              </w:rPr>
              <w:t xml:space="preserve"> </w:t>
            </w:r>
          </w:p>
          <w:p w14:paraId="65945C08" w14:textId="77777777" w:rsidR="00B8455E" w:rsidRPr="00044FA1" w:rsidRDefault="00B8455E" w:rsidP="009E6143">
            <w:pPr>
              <w:rPr>
                <w:rFonts w:cs="Arial"/>
              </w:rPr>
            </w:pPr>
          </w:p>
        </w:tc>
      </w:tr>
      <w:tr w:rsidR="007E5FBE" w:rsidRPr="00044FA1" w14:paraId="660066FB" w14:textId="77777777" w:rsidTr="00F80988">
        <w:trPr>
          <w:trHeight w:val="225"/>
        </w:trPr>
        <w:tc>
          <w:tcPr>
            <w:tcW w:w="3652" w:type="dxa"/>
            <w:tcBorders>
              <w:top w:val="single" w:sz="4" w:space="0" w:color="auto"/>
            </w:tcBorders>
            <w:shd w:val="clear" w:color="auto" w:fill="auto"/>
          </w:tcPr>
          <w:p w14:paraId="72DE6445" w14:textId="77777777" w:rsidR="007E5FBE" w:rsidRPr="00044FA1" w:rsidRDefault="007E5FBE" w:rsidP="00684529">
            <w:pPr>
              <w:pStyle w:val="TimesRegular11"/>
              <w:rPr>
                <w:rFonts w:ascii="Arial" w:hAnsi="Arial" w:cs="Arial"/>
                <w:sz w:val="21"/>
                <w:szCs w:val="21"/>
              </w:rPr>
            </w:pPr>
          </w:p>
        </w:tc>
        <w:tc>
          <w:tcPr>
            <w:tcW w:w="6379" w:type="dxa"/>
            <w:tcBorders>
              <w:top w:val="single" w:sz="4" w:space="0" w:color="auto"/>
            </w:tcBorders>
            <w:shd w:val="clear" w:color="auto" w:fill="auto"/>
            <w:tcMar>
              <w:left w:w="57" w:type="dxa"/>
              <w:right w:w="0" w:type="dxa"/>
            </w:tcMar>
          </w:tcPr>
          <w:p w14:paraId="58B9ABCB" w14:textId="77777777" w:rsidR="007E5FBE" w:rsidRPr="00044FA1" w:rsidRDefault="007E5FBE" w:rsidP="00684529">
            <w:pPr>
              <w:pStyle w:val="TimesRegular11"/>
              <w:rPr>
                <w:rFonts w:ascii="Arial" w:hAnsi="Arial" w:cs="Arial"/>
                <w:sz w:val="21"/>
                <w:szCs w:val="21"/>
              </w:rPr>
            </w:pPr>
          </w:p>
        </w:tc>
      </w:tr>
      <w:tr w:rsidR="007E5FBE" w:rsidRPr="00044FA1" w14:paraId="165398F5" w14:textId="77777777" w:rsidTr="00F80988">
        <w:trPr>
          <w:trHeight w:val="225"/>
        </w:trPr>
        <w:tc>
          <w:tcPr>
            <w:tcW w:w="3652" w:type="dxa"/>
            <w:tcBorders>
              <w:bottom w:val="single" w:sz="4" w:space="0" w:color="auto"/>
            </w:tcBorders>
            <w:shd w:val="clear" w:color="auto" w:fill="auto"/>
          </w:tcPr>
          <w:p w14:paraId="387B9C07" w14:textId="77777777" w:rsidR="007E5FBE" w:rsidRPr="00044FA1" w:rsidRDefault="007E5FBE" w:rsidP="00684529">
            <w:pPr>
              <w:pStyle w:val="Arial105"/>
              <w:rPr>
                <w:rFonts w:cs="Arial"/>
                <w:szCs w:val="21"/>
              </w:rPr>
            </w:pPr>
            <w:r w:rsidRPr="00044FA1">
              <w:rPr>
                <w:rFonts w:cs="Arial"/>
                <w:szCs w:val="21"/>
              </w:rPr>
              <w:t>dotycząca</w:t>
            </w:r>
          </w:p>
          <w:p w14:paraId="791D8125" w14:textId="77777777" w:rsidR="007E5FBE" w:rsidRPr="00044FA1" w:rsidRDefault="007E5FBE" w:rsidP="00684529">
            <w:pPr>
              <w:pStyle w:val="Arial105"/>
              <w:rPr>
                <w:rFonts w:cs="Arial"/>
                <w:szCs w:val="21"/>
              </w:rPr>
            </w:pPr>
          </w:p>
        </w:tc>
        <w:tc>
          <w:tcPr>
            <w:tcW w:w="6379" w:type="dxa"/>
            <w:tcBorders>
              <w:bottom w:val="single" w:sz="4" w:space="0" w:color="auto"/>
            </w:tcBorders>
            <w:shd w:val="clear" w:color="auto" w:fill="auto"/>
            <w:tcMar>
              <w:left w:w="57" w:type="dxa"/>
              <w:right w:w="0" w:type="dxa"/>
            </w:tcMar>
          </w:tcPr>
          <w:p w14:paraId="7BF06904" w14:textId="77777777" w:rsidR="00B167B1" w:rsidRDefault="00B167B1" w:rsidP="00433FED">
            <w:pPr>
              <w:pStyle w:val="Arial105"/>
              <w:spacing w:line="240" w:lineRule="auto"/>
              <w:rPr>
                <w:rFonts w:cs="Arial"/>
                <w:szCs w:val="21"/>
              </w:rPr>
            </w:pPr>
            <w:r w:rsidRPr="00044FA1">
              <w:rPr>
                <w:rFonts w:cs="Arial"/>
                <w:szCs w:val="21"/>
              </w:rPr>
              <w:t>zakup</w:t>
            </w:r>
            <w:r w:rsidR="002C794A">
              <w:rPr>
                <w:rFonts w:cs="Arial"/>
                <w:szCs w:val="21"/>
              </w:rPr>
              <w:t>u</w:t>
            </w:r>
            <w:r w:rsidRPr="00044FA1">
              <w:rPr>
                <w:rFonts w:cs="Arial"/>
                <w:szCs w:val="21"/>
              </w:rPr>
              <w:t xml:space="preserve"> i </w:t>
            </w:r>
            <w:r w:rsidRPr="00044FA1">
              <w:rPr>
                <w:rFonts w:eastAsia="Times New Roman" w:cs="Arial"/>
                <w:szCs w:val="21"/>
              </w:rPr>
              <w:t>dostaw</w:t>
            </w:r>
            <w:r w:rsidR="002C794A">
              <w:rPr>
                <w:rFonts w:eastAsia="Times New Roman" w:cs="Arial"/>
                <w:szCs w:val="21"/>
              </w:rPr>
              <w:t>y</w:t>
            </w:r>
            <w:r w:rsidRPr="00044FA1">
              <w:rPr>
                <w:rFonts w:eastAsia="Times New Roman" w:cs="Arial"/>
                <w:szCs w:val="21"/>
              </w:rPr>
              <w:t xml:space="preserve"> </w:t>
            </w:r>
            <w:r w:rsidR="00B3592C" w:rsidRPr="00044FA1">
              <w:rPr>
                <w:rFonts w:cs="Arial"/>
                <w:szCs w:val="21"/>
              </w:rPr>
              <w:t>fabrycznie now</w:t>
            </w:r>
            <w:r w:rsidR="001B60EB">
              <w:rPr>
                <w:rFonts w:cs="Arial"/>
                <w:szCs w:val="21"/>
              </w:rPr>
              <w:t>ych</w:t>
            </w:r>
            <w:r w:rsidR="00B3592C" w:rsidRPr="00044FA1">
              <w:rPr>
                <w:rFonts w:cs="Arial"/>
                <w:szCs w:val="21"/>
              </w:rPr>
              <w:t xml:space="preserve"> samochod</w:t>
            </w:r>
            <w:r w:rsidR="001B60EB">
              <w:rPr>
                <w:rFonts w:cs="Arial"/>
                <w:szCs w:val="21"/>
              </w:rPr>
              <w:t>ów</w:t>
            </w:r>
            <w:r w:rsidR="00B3592C" w:rsidRPr="00044FA1">
              <w:rPr>
                <w:rFonts w:cs="Arial"/>
                <w:szCs w:val="21"/>
              </w:rPr>
              <w:t xml:space="preserve"> osobow</w:t>
            </w:r>
            <w:r w:rsidR="001B60EB">
              <w:rPr>
                <w:rFonts w:cs="Arial"/>
                <w:szCs w:val="21"/>
              </w:rPr>
              <w:t>ych</w:t>
            </w:r>
            <w:r w:rsidRPr="00044FA1">
              <w:rPr>
                <w:rFonts w:cs="Arial"/>
                <w:szCs w:val="21"/>
              </w:rPr>
              <w:t xml:space="preserve"> na </w:t>
            </w:r>
            <w:r w:rsidR="00DC59BE">
              <w:rPr>
                <w:rFonts w:cs="Arial"/>
                <w:szCs w:val="21"/>
              </w:rPr>
              <w:t>rzecz</w:t>
            </w:r>
            <w:r w:rsidRPr="00044FA1">
              <w:rPr>
                <w:rFonts w:cs="Arial"/>
                <w:szCs w:val="21"/>
              </w:rPr>
              <w:t xml:space="preserve"> Urzędu Marszałkowskiego Województwa Śląskiego</w:t>
            </w:r>
            <w:r w:rsidR="00DC59BE">
              <w:rPr>
                <w:rFonts w:cs="Arial"/>
                <w:szCs w:val="21"/>
              </w:rPr>
              <w:t xml:space="preserve"> </w:t>
            </w:r>
            <w:r w:rsidR="001B60EB">
              <w:rPr>
                <w:rFonts w:cs="Arial"/>
                <w:szCs w:val="21"/>
              </w:rPr>
              <w:t>– zgodnie z częściami</w:t>
            </w:r>
          </w:p>
          <w:p w14:paraId="50F9B2F7" w14:textId="77777777" w:rsidR="00433FED" w:rsidRPr="00044FA1" w:rsidRDefault="00433FED" w:rsidP="00433FED">
            <w:pPr>
              <w:pStyle w:val="Arial105"/>
              <w:spacing w:line="240" w:lineRule="auto"/>
              <w:rPr>
                <w:rFonts w:cs="Arial"/>
                <w:color w:val="auto"/>
                <w:szCs w:val="21"/>
              </w:rPr>
            </w:pPr>
          </w:p>
        </w:tc>
      </w:tr>
      <w:tr w:rsidR="00815E47" w:rsidRPr="00044FA1" w14:paraId="34285177" w14:textId="77777777" w:rsidTr="00F80988">
        <w:trPr>
          <w:trHeight w:val="1233"/>
        </w:trPr>
        <w:tc>
          <w:tcPr>
            <w:tcW w:w="3652" w:type="dxa"/>
            <w:tcBorders>
              <w:top w:val="single" w:sz="4" w:space="0" w:color="auto"/>
              <w:bottom w:val="single" w:sz="4" w:space="0" w:color="auto"/>
            </w:tcBorders>
            <w:shd w:val="clear" w:color="auto" w:fill="auto"/>
          </w:tcPr>
          <w:p w14:paraId="201F9FB6" w14:textId="77777777" w:rsidR="00815E47" w:rsidRPr="0063157F" w:rsidRDefault="00815E47" w:rsidP="00815E47">
            <w:pPr>
              <w:rPr>
                <w:rFonts w:cs="Arial"/>
              </w:rPr>
            </w:pPr>
            <w:r w:rsidRPr="0063157F">
              <w:rPr>
                <w:rFonts w:cs="Arial"/>
              </w:rPr>
              <w:t>osoby nadzorujące realizację umowy ze strony Województwa</w:t>
            </w:r>
          </w:p>
        </w:tc>
        <w:tc>
          <w:tcPr>
            <w:tcW w:w="6379" w:type="dxa"/>
            <w:tcBorders>
              <w:top w:val="single" w:sz="4" w:space="0" w:color="auto"/>
              <w:bottom w:val="single" w:sz="4" w:space="0" w:color="auto"/>
            </w:tcBorders>
            <w:shd w:val="clear" w:color="auto" w:fill="auto"/>
            <w:tcMar>
              <w:left w:w="57" w:type="dxa"/>
              <w:right w:w="0" w:type="dxa"/>
            </w:tcMar>
          </w:tcPr>
          <w:p w14:paraId="783EBF23" w14:textId="77777777" w:rsidR="007769FD" w:rsidRDefault="007769FD" w:rsidP="007769FD">
            <w:pPr>
              <w:numPr>
                <w:ilvl w:val="0"/>
                <w:numId w:val="23"/>
              </w:numPr>
              <w:spacing w:before="120" w:after="120" w:line="268" w:lineRule="atLeast"/>
              <w:rPr>
                <w:rFonts w:cs="Arial"/>
              </w:rPr>
            </w:pPr>
            <w:r>
              <w:rPr>
                <w:rFonts w:cs="Arial"/>
              </w:rPr>
              <w:t>……………………………………………….</w:t>
            </w:r>
            <w:r w:rsidR="00AF4680">
              <w:rPr>
                <w:rFonts w:cs="Arial"/>
              </w:rPr>
              <w:t>…………………….</w:t>
            </w:r>
          </w:p>
          <w:p w14:paraId="1A37A07F" w14:textId="77777777" w:rsidR="007769FD" w:rsidRDefault="002E38B5" w:rsidP="007769FD">
            <w:pPr>
              <w:numPr>
                <w:ilvl w:val="0"/>
                <w:numId w:val="23"/>
              </w:numPr>
              <w:spacing w:before="120" w:after="120" w:line="268" w:lineRule="atLeast"/>
              <w:rPr>
                <w:rFonts w:cs="Arial"/>
              </w:rPr>
            </w:pPr>
            <w:r>
              <w:rPr>
                <w:rFonts w:cs="Arial"/>
              </w:rPr>
              <w:t xml:space="preserve"> </w:t>
            </w:r>
            <w:r w:rsidR="007769FD">
              <w:rPr>
                <w:rFonts w:cs="Arial"/>
              </w:rPr>
              <w:t>…………………………………………….……………………...</w:t>
            </w:r>
          </w:p>
          <w:p w14:paraId="6314E880" w14:textId="77777777" w:rsidR="00815E47" w:rsidRPr="0063157F" w:rsidRDefault="00815E47" w:rsidP="007769FD">
            <w:pPr>
              <w:spacing w:before="120" w:after="120" w:line="268" w:lineRule="atLeast"/>
              <w:ind w:left="360"/>
              <w:rPr>
                <w:rFonts w:cs="Arial"/>
              </w:rPr>
            </w:pPr>
          </w:p>
        </w:tc>
      </w:tr>
    </w:tbl>
    <w:p w14:paraId="26D5108B" w14:textId="77777777" w:rsidR="00DC59BE" w:rsidRDefault="00F80988" w:rsidP="00F80988">
      <w:pPr>
        <w:spacing w:after="120"/>
        <w:rPr>
          <w:rFonts w:cs="Arial"/>
          <w:b/>
          <w:bCs/>
        </w:rPr>
      </w:pPr>
      <w:r>
        <w:rPr>
          <w:rFonts w:cs="Arial"/>
          <w:b/>
          <w:bCs/>
        </w:rPr>
        <w:br w:type="page"/>
      </w:r>
    </w:p>
    <w:p w14:paraId="56E87857" w14:textId="77777777" w:rsidR="00D50BD8" w:rsidRPr="00044FA1" w:rsidRDefault="00D50BD8" w:rsidP="00D50BD8">
      <w:pPr>
        <w:spacing w:after="120"/>
        <w:jc w:val="center"/>
        <w:rPr>
          <w:rFonts w:cs="Arial"/>
          <w:b/>
          <w:bCs/>
        </w:rPr>
      </w:pPr>
      <w:r w:rsidRPr="00044FA1">
        <w:rPr>
          <w:rFonts w:cs="Arial"/>
          <w:b/>
          <w:bCs/>
        </w:rPr>
        <w:lastRenderedPageBreak/>
        <w:t>§ 1</w:t>
      </w:r>
      <w:r w:rsidR="00806887">
        <w:rPr>
          <w:rFonts w:cs="Arial"/>
          <w:b/>
          <w:bCs/>
        </w:rPr>
        <w:t xml:space="preserve"> Przedmiot umowy</w:t>
      </w:r>
    </w:p>
    <w:p w14:paraId="2F5D8543" w14:textId="77777777" w:rsidR="00526FF0" w:rsidRDefault="00B167B1" w:rsidP="00526FF0">
      <w:pPr>
        <w:widowControl w:val="0"/>
        <w:numPr>
          <w:ilvl w:val="0"/>
          <w:numId w:val="2"/>
        </w:numPr>
        <w:tabs>
          <w:tab w:val="left" w:pos="360"/>
        </w:tabs>
        <w:suppressAutoHyphens/>
        <w:autoSpaceDE w:val="0"/>
        <w:spacing w:after="120"/>
        <w:jc w:val="both"/>
        <w:rPr>
          <w:rFonts w:eastAsia="Lucida Sans Unicode" w:cs="Arial"/>
          <w:bCs/>
          <w:lang w:eastAsia="ar-SA"/>
        </w:rPr>
      </w:pPr>
      <w:r w:rsidRPr="00044FA1">
        <w:rPr>
          <w:rFonts w:eastAsia="Times New Roman" w:cs="Arial"/>
          <w:color w:val="000000"/>
          <w:lang w:eastAsia="ar-SA"/>
        </w:rPr>
        <w:t>Przedmiotem umowy jest</w:t>
      </w:r>
      <w:r w:rsidR="007769FD">
        <w:rPr>
          <w:rFonts w:eastAsia="Times New Roman" w:cs="Arial"/>
          <w:color w:val="000000"/>
          <w:lang w:eastAsia="ar-SA"/>
        </w:rPr>
        <w:t xml:space="preserve"> </w:t>
      </w:r>
      <w:r w:rsidRPr="00044FA1">
        <w:rPr>
          <w:rFonts w:eastAsia="Times New Roman" w:cs="Arial"/>
          <w:color w:val="000000"/>
          <w:lang w:eastAsia="ar-SA"/>
        </w:rPr>
        <w:t xml:space="preserve"> </w:t>
      </w:r>
      <w:r w:rsidRPr="00BD6442">
        <w:rPr>
          <w:rFonts w:eastAsia="Lucida Sans Unicode" w:cs="Arial"/>
          <w:lang w:eastAsia="ar-SA"/>
        </w:rPr>
        <w:t>zakup i</w:t>
      </w:r>
      <w:r w:rsidRPr="00044FA1">
        <w:rPr>
          <w:rFonts w:eastAsia="Lucida Sans Unicode" w:cs="Arial"/>
          <w:b/>
          <w:lang w:eastAsia="ar-SA"/>
        </w:rPr>
        <w:t xml:space="preserve"> </w:t>
      </w:r>
      <w:r w:rsidR="007769FD" w:rsidRPr="003C6787">
        <w:rPr>
          <w:rFonts w:cs="Arial"/>
          <w:color w:val="000000"/>
        </w:rPr>
        <w:t>dostawa fabrycznie now</w:t>
      </w:r>
      <w:r w:rsidR="007769FD">
        <w:rPr>
          <w:rFonts w:cs="Arial"/>
          <w:color w:val="000000"/>
        </w:rPr>
        <w:t>ych</w:t>
      </w:r>
      <w:r w:rsidR="007769FD" w:rsidRPr="003C6787">
        <w:rPr>
          <w:rFonts w:cs="Arial"/>
          <w:color w:val="000000"/>
        </w:rPr>
        <w:t xml:space="preserve"> samochod</w:t>
      </w:r>
      <w:r w:rsidR="007769FD">
        <w:rPr>
          <w:rFonts w:cs="Arial"/>
          <w:color w:val="000000"/>
        </w:rPr>
        <w:t>ów</w:t>
      </w:r>
      <w:r w:rsidR="007769FD" w:rsidRPr="003C6787">
        <w:rPr>
          <w:rFonts w:cs="Arial"/>
          <w:color w:val="000000"/>
        </w:rPr>
        <w:t xml:space="preserve"> osobow</w:t>
      </w:r>
      <w:r w:rsidR="007769FD">
        <w:rPr>
          <w:rFonts w:cs="Arial"/>
          <w:color w:val="000000"/>
        </w:rPr>
        <w:t>ych</w:t>
      </w:r>
      <w:r w:rsidR="007769FD" w:rsidRPr="003C6787">
        <w:rPr>
          <w:rFonts w:cs="Arial"/>
          <w:color w:val="000000"/>
        </w:rPr>
        <w:br/>
        <w:t xml:space="preserve">na rzecz Urzędu Marszałkowskiego Województwa Śląskiego </w:t>
      </w:r>
      <w:r w:rsidR="007769FD">
        <w:rPr>
          <w:rFonts w:cs="Arial"/>
          <w:color w:val="000000"/>
        </w:rPr>
        <w:t xml:space="preserve"> - zgodnie z częściami</w:t>
      </w:r>
      <w:r w:rsidRPr="00044FA1">
        <w:rPr>
          <w:rFonts w:eastAsia="Lucida Sans Unicode" w:cs="Arial"/>
          <w:b/>
          <w:lang w:eastAsia="ar-SA"/>
        </w:rPr>
        <w:t>,</w:t>
      </w:r>
      <w:r w:rsidR="00B46013">
        <w:rPr>
          <w:rFonts w:eastAsia="Lucida Sans Unicode" w:cs="Arial"/>
          <w:b/>
          <w:lang w:eastAsia="ar-SA"/>
        </w:rPr>
        <w:t xml:space="preserve"> </w:t>
      </w:r>
      <w:r w:rsidR="001572B5" w:rsidRPr="001572B5">
        <w:rPr>
          <w:rFonts w:eastAsia="Lucida Sans Unicode" w:cs="Arial"/>
          <w:lang w:eastAsia="ar-SA"/>
        </w:rPr>
        <w:t>zgodnie</w:t>
      </w:r>
      <w:r w:rsidR="001572B5">
        <w:rPr>
          <w:rFonts w:eastAsia="Lucida Sans Unicode" w:cs="Arial"/>
          <w:lang w:eastAsia="ar-SA"/>
        </w:rPr>
        <w:t xml:space="preserve"> z opisem przedmiotu zamówienia stanowiącym </w:t>
      </w:r>
      <w:r w:rsidR="009F66E2">
        <w:rPr>
          <w:rFonts w:eastAsia="Times New Roman" w:cs="Arial"/>
          <w:color w:val="000000"/>
          <w:lang w:eastAsia="ar-SA"/>
        </w:rPr>
        <w:t>Z</w:t>
      </w:r>
      <w:r w:rsidRPr="00044FA1">
        <w:rPr>
          <w:rFonts w:eastAsia="Lucida Sans Unicode" w:cs="Arial"/>
          <w:lang w:eastAsia="ar-SA"/>
        </w:rPr>
        <w:t xml:space="preserve">ałącznik nr 1 do umowy </w:t>
      </w:r>
      <w:r w:rsidR="009F66E2">
        <w:rPr>
          <w:rFonts w:eastAsia="Lucida Sans Unicode" w:cs="Arial"/>
          <w:lang w:eastAsia="ar-SA"/>
        </w:rPr>
        <w:t>(OPZ)</w:t>
      </w:r>
      <w:r w:rsidR="00B8455E">
        <w:rPr>
          <w:rFonts w:eastAsia="Lucida Sans Unicode" w:cs="Arial"/>
          <w:bCs/>
          <w:lang w:eastAsia="ar-SA"/>
        </w:rPr>
        <w:t xml:space="preserve"> oraz </w:t>
      </w:r>
      <w:r w:rsidR="001572B5">
        <w:rPr>
          <w:rFonts w:eastAsia="Lucida Sans Unicode" w:cs="Arial"/>
          <w:bCs/>
          <w:lang w:eastAsia="ar-SA"/>
        </w:rPr>
        <w:t>ofertą Wykonawcy złożoną w postępowaniu nr</w:t>
      </w:r>
      <w:r w:rsidR="0087317F">
        <w:rPr>
          <w:rFonts w:eastAsia="Lucida Sans Unicode" w:cs="Arial"/>
          <w:bCs/>
          <w:lang w:eastAsia="ar-SA"/>
        </w:rPr>
        <w:t xml:space="preserve"> </w:t>
      </w:r>
      <w:r w:rsidR="006B5268">
        <w:rPr>
          <w:rFonts w:eastAsia="Lucida Sans Unicode" w:cs="Arial"/>
          <w:bCs/>
          <w:lang w:eastAsia="ar-SA"/>
        </w:rPr>
        <w:t>……………………….</w:t>
      </w:r>
      <w:r w:rsidR="001572B5" w:rsidRPr="0087317F">
        <w:rPr>
          <w:rFonts w:eastAsia="Lucida Sans Unicode" w:cs="Arial"/>
          <w:bCs/>
          <w:lang w:eastAsia="ar-SA"/>
        </w:rPr>
        <w:t xml:space="preserve">,  która stanowi </w:t>
      </w:r>
      <w:r w:rsidR="009F66E2" w:rsidRPr="0087317F">
        <w:rPr>
          <w:rFonts w:eastAsia="Lucida Sans Unicode" w:cs="Arial"/>
          <w:bCs/>
          <w:lang w:eastAsia="ar-SA"/>
        </w:rPr>
        <w:t>Załącznik nr 2 do umowy</w:t>
      </w:r>
      <w:r w:rsidR="00526FF0">
        <w:rPr>
          <w:rFonts w:eastAsia="Lucida Sans Unicode" w:cs="Arial"/>
          <w:bCs/>
          <w:lang w:eastAsia="ar-SA"/>
        </w:rPr>
        <w:t xml:space="preserve"> w zakresie:</w:t>
      </w:r>
    </w:p>
    <w:p w14:paraId="31CE2525" w14:textId="77777777" w:rsidR="002D1C9B" w:rsidRPr="00526FF0" w:rsidRDefault="00526FF0" w:rsidP="002D1C9B">
      <w:pPr>
        <w:widowControl w:val="0"/>
        <w:tabs>
          <w:tab w:val="left" w:pos="360"/>
        </w:tabs>
        <w:suppressAutoHyphens/>
        <w:autoSpaceDE w:val="0"/>
        <w:spacing w:after="120"/>
        <w:ind w:left="360"/>
        <w:jc w:val="both"/>
        <w:rPr>
          <w:rFonts w:cs="Arial"/>
        </w:rPr>
      </w:pPr>
      <w:r w:rsidRPr="00526FF0">
        <w:rPr>
          <w:rFonts w:eastAsia="Lucida Sans Unicode" w:cs="Arial"/>
          <w:bCs/>
          <w:lang w:eastAsia="ar-SA"/>
        </w:rPr>
        <w:t xml:space="preserve">Części </w:t>
      </w:r>
      <w:r w:rsidR="002D1C9B">
        <w:rPr>
          <w:rFonts w:eastAsia="Lucida Sans Unicode" w:cs="Arial"/>
          <w:bCs/>
          <w:lang w:eastAsia="ar-SA"/>
        </w:rPr>
        <w:t>….</w:t>
      </w:r>
      <w:r w:rsidRPr="00526FF0">
        <w:rPr>
          <w:rFonts w:eastAsia="Lucida Sans Unicode" w:cs="Arial"/>
          <w:bCs/>
          <w:lang w:eastAsia="ar-SA"/>
        </w:rPr>
        <w:t xml:space="preserve">: </w:t>
      </w:r>
      <w:r w:rsidRPr="00526FF0">
        <w:rPr>
          <w:rFonts w:cs="Arial"/>
        </w:rPr>
        <w:t xml:space="preserve">zakupu i </w:t>
      </w:r>
      <w:r w:rsidRPr="00526FF0">
        <w:rPr>
          <w:rFonts w:eastAsia="Times New Roman" w:cs="Arial"/>
        </w:rPr>
        <w:t xml:space="preserve">dostawy </w:t>
      </w:r>
      <w:r w:rsidRPr="00526FF0">
        <w:rPr>
          <w:rFonts w:cs="Arial"/>
        </w:rPr>
        <w:t>fabrycznie nowych samochodów na rzecz Urzędu Marszałkowskiego Województwa Śląskiego</w:t>
      </w:r>
      <w:r w:rsidR="002D1C9B">
        <w:rPr>
          <w:rStyle w:val="Odwoanieprzypisudolnego"/>
          <w:rFonts w:cs="Arial"/>
        </w:rPr>
        <w:footnoteReference w:id="4"/>
      </w:r>
    </w:p>
    <w:p w14:paraId="4C73D30F" w14:textId="77777777" w:rsidR="00526FF0" w:rsidRDefault="00526FF0" w:rsidP="00526FF0">
      <w:pPr>
        <w:widowControl w:val="0"/>
        <w:tabs>
          <w:tab w:val="left" w:pos="360"/>
        </w:tabs>
        <w:suppressAutoHyphens/>
        <w:autoSpaceDE w:val="0"/>
        <w:spacing w:after="120"/>
        <w:ind w:left="360"/>
        <w:jc w:val="both"/>
        <w:rPr>
          <w:rFonts w:cs="Arial"/>
        </w:rPr>
      </w:pPr>
    </w:p>
    <w:p w14:paraId="1274BF64" w14:textId="77777777" w:rsidR="00526FF0" w:rsidRPr="00526FF0" w:rsidRDefault="00B167B1" w:rsidP="000A7B44">
      <w:pPr>
        <w:widowControl w:val="0"/>
        <w:numPr>
          <w:ilvl w:val="0"/>
          <w:numId w:val="2"/>
        </w:numPr>
        <w:tabs>
          <w:tab w:val="left" w:pos="360"/>
        </w:tabs>
        <w:suppressAutoHyphens/>
        <w:autoSpaceDE w:val="0"/>
        <w:spacing w:after="120"/>
        <w:ind w:left="357"/>
        <w:jc w:val="both"/>
        <w:rPr>
          <w:rFonts w:eastAsia="Lucida Sans Unicode" w:cs="Arial"/>
          <w:color w:val="000000"/>
          <w:lang w:eastAsia="ar-SA"/>
        </w:rPr>
      </w:pPr>
      <w:r w:rsidRPr="00044FA1">
        <w:rPr>
          <w:rFonts w:eastAsia="Times New Roman" w:cs="Arial"/>
          <w:color w:val="000000"/>
          <w:lang w:eastAsia="ar-SA"/>
        </w:rPr>
        <w:t xml:space="preserve">Wykonawca zgodnie z </w:t>
      </w:r>
      <w:r w:rsidR="00526FF0">
        <w:rPr>
          <w:rFonts w:eastAsia="Times New Roman" w:cs="Arial"/>
          <w:color w:val="000000"/>
          <w:lang w:eastAsia="ar-SA"/>
        </w:rPr>
        <w:t>Załącznikiem nr 2</w:t>
      </w:r>
      <w:r w:rsidRPr="00044FA1">
        <w:rPr>
          <w:rFonts w:eastAsia="Times New Roman" w:cs="Arial"/>
          <w:color w:val="000000"/>
          <w:lang w:eastAsia="ar-SA"/>
        </w:rPr>
        <w:t xml:space="preserve"> oferuje </w:t>
      </w:r>
      <w:r w:rsidR="00526FF0">
        <w:rPr>
          <w:rFonts w:eastAsia="Times New Roman" w:cs="Arial"/>
          <w:color w:val="000000"/>
          <w:lang w:eastAsia="ar-SA"/>
        </w:rPr>
        <w:t xml:space="preserve">w zakresie: </w:t>
      </w:r>
    </w:p>
    <w:p w14:paraId="23DF2A1C" w14:textId="77777777" w:rsidR="00B167B1" w:rsidRDefault="00526FF0" w:rsidP="00526FF0">
      <w:pPr>
        <w:widowControl w:val="0"/>
        <w:tabs>
          <w:tab w:val="left" w:pos="360"/>
        </w:tabs>
        <w:suppressAutoHyphens/>
        <w:autoSpaceDE w:val="0"/>
        <w:spacing w:after="120"/>
        <w:ind w:left="357"/>
        <w:jc w:val="both"/>
        <w:rPr>
          <w:rFonts w:eastAsia="Lucida Sans Unicode" w:cs="Arial"/>
          <w:color w:val="000000"/>
          <w:lang w:eastAsia="ar-SA"/>
        </w:rPr>
      </w:pPr>
      <w:r w:rsidRPr="00526FF0">
        <w:rPr>
          <w:rFonts w:eastAsia="Lucida Sans Unicode" w:cs="Arial"/>
          <w:bCs/>
          <w:lang w:eastAsia="ar-SA"/>
        </w:rPr>
        <w:t xml:space="preserve">Części: </w:t>
      </w:r>
      <w:r w:rsidR="00B167B1" w:rsidRPr="00044FA1">
        <w:rPr>
          <w:rFonts w:eastAsia="Times New Roman" w:cs="Arial"/>
          <w:b/>
          <w:color w:val="000000"/>
          <w:lang w:eastAsia="ar-SA"/>
        </w:rPr>
        <w:t>samochód</w:t>
      </w:r>
      <w:r>
        <w:rPr>
          <w:rFonts w:eastAsia="Times New Roman" w:cs="Arial"/>
          <w:color w:val="000000"/>
          <w:lang w:eastAsia="ar-SA"/>
        </w:rPr>
        <w:t xml:space="preserve"> </w:t>
      </w:r>
      <w:r w:rsidR="00B167B1" w:rsidRPr="00044FA1">
        <w:rPr>
          <w:rFonts w:eastAsia="Times New Roman" w:cs="Arial"/>
          <w:color w:val="000000"/>
          <w:lang w:eastAsia="ar-SA"/>
        </w:rPr>
        <w:t xml:space="preserve">osobowy: marki </w:t>
      </w:r>
      <w:r w:rsidR="006B5268">
        <w:rPr>
          <w:rFonts w:eastAsia="Times New Roman" w:cs="Arial"/>
          <w:b/>
          <w:color w:val="000000"/>
          <w:lang w:eastAsia="ar-SA"/>
        </w:rPr>
        <w:t>……………</w:t>
      </w:r>
      <w:r w:rsidR="00B167B1" w:rsidRPr="00044FA1">
        <w:rPr>
          <w:rFonts w:eastAsia="Times New Roman" w:cs="Arial"/>
          <w:color w:val="000000"/>
          <w:lang w:eastAsia="ar-SA"/>
        </w:rPr>
        <w:t xml:space="preserve"> model </w:t>
      </w:r>
      <w:r w:rsidR="006B5268">
        <w:rPr>
          <w:rFonts w:eastAsia="Times New Roman" w:cs="Arial"/>
          <w:color w:val="000000"/>
          <w:lang w:eastAsia="ar-SA"/>
        </w:rPr>
        <w:t>…….</w:t>
      </w:r>
      <w:r w:rsidR="008A500A">
        <w:rPr>
          <w:rFonts w:eastAsia="Times New Roman" w:cs="Arial"/>
          <w:color w:val="000000"/>
          <w:lang w:eastAsia="ar-SA"/>
        </w:rPr>
        <w:t>, rok produkcji</w:t>
      </w:r>
      <w:r w:rsidR="00E44C89">
        <w:rPr>
          <w:rFonts w:eastAsia="Times New Roman" w:cs="Arial"/>
          <w:color w:val="000000"/>
          <w:lang w:eastAsia="ar-SA"/>
        </w:rPr>
        <w:t xml:space="preserve"> </w:t>
      </w:r>
      <w:r w:rsidR="006B5268">
        <w:rPr>
          <w:rFonts w:eastAsia="Times New Roman" w:cs="Arial"/>
          <w:b/>
          <w:color w:val="000000"/>
          <w:lang w:eastAsia="ar-SA"/>
        </w:rPr>
        <w:t>…………</w:t>
      </w:r>
      <w:r w:rsidR="008A500A">
        <w:rPr>
          <w:rFonts w:eastAsia="Times New Roman" w:cs="Arial"/>
          <w:color w:val="000000"/>
          <w:lang w:eastAsia="ar-SA"/>
        </w:rPr>
        <w:t xml:space="preserve"> </w:t>
      </w:r>
      <w:r w:rsidR="00675C20">
        <w:rPr>
          <w:rFonts w:eastAsia="Times New Roman" w:cs="Arial"/>
          <w:color w:val="000000"/>
          <w:lang w:eastAsia="ar-SA"/>
        </w:rPr>
        <w:t xml:space="preserve">z przebiegiem </w:t>
      </w:r>
      <w:r w:rsidR="00675C20">
        <w:rPr>
          <w:rFonts w:eastAsia="Lucida Sans Unicode" w:cs="Arial"/>
          <w:color w:val="000000"/>
          <w:lang w:eastAsia="ar-SA"/>
        </w:rPr>
        <w:t xml:space="preserve">nie większym niż </w:t>
      </w:r>
      <w:r w:rsidR="0010282D">
        <w:rPr>
          <w:rFonts w:eastAsia="Lucida Sans Unicode" w:cs="Arial"/>
          <w:color w:val="000000"/>
          <w:lang w:eastAsia="ar-SA"/>
        </w:rPr>
        <w:t>100</w:t>
      </w:r>
      <w:r w:rsidR="00B167B1" w:rsidRPr="008B1C1D">
        <w:rPr>
          <w:rFonts w:eastAsia="Lucida Sans Unicode" w:cs="Arial"/>
          <w:color w:val="000000"/>
          <w:lang w:eastAsia="ar-SA"/>
        </w:rPr>
        <w:t xml:space="preserve"> km</w:t>
      </w:r>
      <w:r w:rsidR="00B167B1" w:rsidRPr="00044FA1">
        <w:rPr>
          <w:rFonts w:eastAsia="Times New Roman" w:cs="Arial"/>
          <w:color w:val="000000"/>
          <w:lang w:eastAsia="ar-SA"/>
        </w:rPr>
        <w:t>, bez wad</w:t>
      </w:r>
      <w:r w:rsidR="006706BE">
        <w:rPr>
          <w:rFonts w:eastAsia="Times New Roman" w:cs="Arial"/>
          <w:color w:val="000000"/>
          <w:lang w:eastAsia="ar-SA"/>
        </w:rPr>
        <w:t xml:space="preserve"> </w:t>
      </w:r>
      <w:r w:rsidR="00E27FF4">
        <w:t>fizycznych i prawnych, nieobciążony prawami osób trzecich</w:t>
      </w:r>
      <w:r w:rsidR="00B167B1" w:rsidRPr="00044FA1">
        <w:rPr>
          <w:rFonts w:eastAsia="Times New Roman" w:cs="Arial"/>
          <w:color w:val="000000"/>
          <w:lang w:eastAsia="ar-SA"/>
        </w:rPr>
        <w:t xml:space="preserve"> i </w:t>
      </w:r>
      <w:r w:rsidR="00AF4680">
        <w:rPr>
          <w:rFonts w:eastAsia="Times New Roman" w:cs="Arial"/>
          <w:color w:val="000000"/>
          <w:lang w:eastAsia="ar-SA"/>
        </w:rPr>
        <w:t xml:space="preserve">bez </w:t>
      </w:r>
      <w:r w:rsidR="00B167B1" w:rsidRPr="00044FA1">
        <w:rPr>
          <w:rFonts w:eastAsia="Times New Roman" w:cs="Arial"/>
          <w:color w:val="000000"/>
          <w:lang w:eastAsia="ar-SA"/>
        </w:rPr>
        <w:t>uszkodzeń</w:t>
      </w:r>
      <w:r w:rsidR="00B167B1" w:rsidRPr="00044FA1">
        <w:rPr>
          <w:rFonts w:eastAsia="Lucida Sans Unicode" w:cs="Arial"/>
          <w:color w:val="000000"/>
          <w:lang w:eastAsia="ar-SA"/>
        </w:rPr>
        <w:t>.</w:t>
      </w:r>
      <w:r w:rsidR="002D1C9B" w:rsidRPr="002D1C9B">
        <w:rPr>
          <w:rStyle w:val="Odwoanieprzypisudolnego"/>
          <w:rFonts w:eastAsia="Times New Roman" w:cs="Arial"/>
          <w:color w:val="000000"/>
          <w:lang w:eastAsia="ar-SA"/>
        </w:rPr>
        <w:t xml:space="preserve"> </w:t>
      </w:r>
      <w:r w:rsidR="002D1C9B">
        <w:rPr>
          <w:rStyle w:val="Odwoanieprzypisudolnego"/>
          <w:rFonts w:eastAsia="Times New Roman" w:cs="Arial"/>
          <w:color w:val="000000"/>
          <w:lang w:eastAsia="ar-SA"/>
        </w:rPr>
        <w:footnoteReference w:id="5"/>
      </w:r>
    </w:p>
    <w:p w14:paraId="435F324A" w14:textId="77777777" w:rsidR="00526FF0" w:rsidRDefault="00526FF0" w:rsidP="00526FF0">
      <w:pPr>
        <w:widowControl w:val="0"/>
        <w:tabs>
          <w:tab w:val="left" w:pos="360"/>
        </w:tabs>
        <w:suppressAutoHyphens/>
        <w:autoSpaceDE w:val="0"/>
        <w:spacing w:after="120"/>
        <w:ind w:left="357"/>
        <w:jc w:val="both"/>
        <w:rPr>
          <w:rFonts w:eastAsia="Lucida Sans Unicode" w:cs="Arial"/>
          <w:color w:val="000000"/>
          <w:lang w:eastAsia="ar-SA"/>
        </w:rPr>
      </w:pPr>
      <w:r w:rsidRPr="00044FA1">
        <w:rPr>
          <w:rFonts w:eastAsia="Lucida Sans Unicode" w:cs="Arial"/>
          <w:color w:val="000000"/>
          <w:lang w:eastAsia="ar-SA"/>
        </w:rPr>
        <w:t>.</w:t>
      </w:r>
    </w:p>
    <w:p w14:paraId="36190A9D" w14:textId="77777777" w:rsidR="0078543B" w:rsidRDefault="00297E4C" w:rsidP="0078543B">
      <w:pPr>
        <w:widowControl w:val="0"/>
        <w:numPr>
          <w:ilvl w:val="0"/>
          <w:numId w:val="2"/>
        </w:numPr>
        <w:suppressAutoHyphens/>
        <w:spacing w:after="120"/>
        <w:jc w:val="both"/>
        <w:rPr>
          <w:rFonts w:eastAsia="Lucida Sans Unicode" w:cs="Arial"/>
          <w:color w:val="000000"/>
          <w:lang w:eastAsia="ar-SA"/>
        </w:rPr>
      </w:pPr>
      <w:r w:rsidRPr="00044FA1">
        <w:rPr>
          <w:rFonts w:eastAsia="Lucida Sans Unicode" w:cs="Arial"/>
          <w:color w:val="000000"/>
          <w:lang w:eastAsia="ar-SA"/>
        </w:rPr>
        <w:t xml:space="preserve">Wykonawca zobowiązuje się dostarczyć samochód na własny koszt do siedziby Zamawiającego za pomocą </w:t>
      </w:r>
      <w:proofErr w:type="spellStart"/>
      <w:r w:rsidRPr="00044FA1">
        <w:rPr>
          <w:rFonts w:eastAsia="Lucida Sans Unicode" w:cs="Arial"/>
          <w:color w:val="000000"/>
          <w:lang w:eastAsia="ar-SA"/>
        </w:rPr>
        <w:t>autotransportera</w:t>
      </w:r>
      <w:proofErr w:type="spellEnd"/>
      <w:r w:rsidRPr="00044FA1">
        <w:rPr>
          <w:rFonts w:eastAsia="Lucida Sans Unicode" w:cs="Arial"/>
          <w:color w:val="000000"/>
          <w:lang w:eastAsia="ar-SA"/>
        </w:rPr>
        <w:t xml:space="preserve"> lub lawety, w godzinach 8.00 – 9.00 </w:t>
      </w:r>
      <w:r w:rsidR="00CF3B01">
        <w:rPr>
          <w:rFonts w:eastAsia="Lucida Sans Unicode" w:cs="Arial"/>
          <w:color w:val="000000"/>
          <w:lang w:eastAsia="ar-SA"/>
        </w:rPr>
        <w:t xml:space="preserve">(lub w innych godzinach uzgodnionych z Zamawiającym) </w:t>
      </w:r>
      <w:r w:rsidRPr="00044FA1">
        <w:rPr>
          <w:rFonts w:eastAsia="Lucida Sans Unicode" w:cs="Arial"/>
          <w:color w:val="000000"/>
          <w:lang w:eastAsia="ar-SA"/>
        </w:rPr>
        <w:t xml:space="preserve">w dni robocze od poniedziałku do piątku. Samochód musi  zostać dostarczony wraz ze wszystkimi dokumentami niezbędnymi do rejestracji samochodu przez Zamawiającego. Koszty transportu, w tym koszty ubezpieczenia pojazdu podczas jego transportu ponosi Wykonawca. </w:t>
      </w:r>
    </w:p>
    <w:p w14:paraId="79B8F8AE" w14:textId="77777777" w:rsidR="001960BF" w:rsidRPr="0078543B" w:rsidRDefault="001960BF" w:rsidP="0078543B">
      <w:pPr>
        <w:widowControl w:val="0"/>
        <w:numPr>
          <w:ilvl w:val="0"/>
          <w:numId w:val="2"/>
        </w:numPr>
        <w:suppressAutoHyphens/>
        <w:spacing w:after="120"/>
        <w:jc w:val="both"/>
        <w:rPr>
          <w:rFonts w:eastAsia="Lucida Sans Unicode" w:cs="Arial"/>
          <w:color w:val="000000"/>
          <w:lang w:eastAsia="ar-SA"/>
        </w:rPr>
      </w:pPr>
      <w:r w:rsidRPr="001960BF">
        <w:rPr>
          <w:rFonts w:eastAsia="Lucida Sans Unicode" w:cs="Arial"/>
          <w:color w:val="000000"/>
          <w:lang w:eastAsia="ar-SA"/>
        </w:rPr>
        <w:t>Wykonanie dostawy samochodu potwierdzone zostanie protokołem zdawczo-odbiorczym dostawy samochod</w:t>
      </w:r>
      <w:r w:rsidR="006246F2">
        <w:rPr>
          <w:rFonts w:eastAsia="Lucida Sans Unicode" w:cs="Arial"/>
          <w:color w:val="000000"/>
          <w:lang w:eastAsia="ar-SA"/>
        </w:rPr>
        <w:t xml:space="preserve">u </w:t>
      </w:r>
      <w:r w:rsidRPr="001960BF">
        <w:rPr>
          <w:rFonts w:eastAsia="Lucida Sans Unicode" w:cs="Arial"/>
          <w:color w:val="000000"/>
          <w:lang w:eastAsia="ar-SA"/>
        </w:rPr>
        <w:t xml:space="preserve"> „bez zastrzeżeń” podpisanym przez upoważnionych przedstawicieli obu stron.</w:t>
      </w:r>
      <w:r w:rsidR="0078543B">
        <w:rPr>
          <w:rFonts w:eastAsia="Lucida Sans Unicode" w:cs="Arial"/>
          <w:color w:val="000000"/>
          <w:lang w:eastAsia="ar-SA"/>
        </w:rPr>
        <w:t xml:space="preserve"> </w:t>
      </w:r>
      <w:r w:rsidRPr="0078543B">
        <w:rPr>
          <w:rFonts w:eastAsia="Lucida Sans Unicode" w:cs="Arial"/>
          <w:color w:val="000000"/>
          <w:lang w:eastAsia="ar-SA"/>
        </w:rPr>
        <w:t>Protokół zdawczo-odbiorczy, będzie zawierać: opis pojazdu (numer VIN, początkowy stan licznika), dane Zamawiającego i Wykonawcy oraz datę odbioru.</w:t>
      </w:r>
    </w:p>
    <w:p w14:paraId="48292EA3" w14:textId="77777777" w:rsidR="001960BF" w:rsidRPr="001960BF" w:rsidRDefault="001960BF" w:rsidP="000A7B44">
      <w:pPr>
        <w:widowControl w:val="0"/>
        <w:numPr>
          <w:ilvl w:val="0"/>
          <w:numId w:val="2"/>
        </w:numPr>
        <w:suppressAutoHyphens/>
        <w:spacing w:after="120"/>
        <w:jc w:val="both"/>
        <w:rPr>
          <w:rFonts w:eastAsia="Lucida Sans Unicode" w:cs="Arial"/>
          <w:color w:val="000000"/>
          <w:lang w:eastAsia="ar-SA"/>
        </w:rPr>
      </w:pPr>
      <w:r w:rsidRPr="001960BF">
        <w:rPr>
          <w:rFonts w:eastAsia="Lucida Sans Unicode" w:cs="Arial"/>
          <w:color w:val="000000"/>
          <w:lang w:eastAsia="ar-SA"/>
        </w:rPr>
        <w:t xml:space="preserve">Przed podpisaniem protokołu zdawczo-odbiorczego, o którym mowa w </w:t>
      </w:r>
      <w:r>
        <w:rPr>
          <w:rFonts w:eastAsia="Lucida Sans Unicode" w:cs="Arial"/>
          <w:color w:val="000000"/>
          <w:lang w:eastAsia="ar-SA"/>
        </w:rPr>
        <w:t xml:space="preserve">ust. </w:t>
      </w:r>
      <w:r w:rsidR="0078543B">
        <w:rPr>
          <w:rFonts w:eastAsia="Lucida Sans Unicode" w:cs="Arial"/>
          <w:color w:val="000000"/>
          <w:lang w:eastAsia="ar-SA"/>
        </w:rPr>
        <w:t>4</w:t>
      </w:r>
      <w:r w:rsidRPr="001960BF">
        <w:rPr>
          <w:rFonts w:eastAsia="Lucida Sans Unicode" w:cs="Arial"/>
          <w:color w:val="000000"/>
          <w:lang w:eastAsia="ar-SA"/>
        </w:rPr>
        <w:t xml:space="preserve"> Zamawiający sprawdzi ogólny stan pojazdu i upewni się, że pojazd i jego wyposażenie są zgodne z ofertą Wykonawcy i wymaganiami Zamawiającego określonymi w OPZ oraz że brak jest usterek, uszkodzeń pojazdu.</w:t>
      </w:r>
    </w:p>
    <w:p w14:paraId="6EEEEDC4" w14:textId="77777777" w:rsidR="001960BF" w:rsidRPr="001960BF" w:rsidRDefault="001960BF" w:rsidP="000A7B44">
      <w:pPr>
        <w:widowControl w:val="0"/>
        <w:numPr>
          <w:ilvl w:val="0"/>
          <w:numId w:val="2"/>
        </w:numPr>
        <w:suppressAutoHyphens/>
        <w:spacing w:after="120"/>
        <w:jc w:val="both"/>
        <w:rPr>
          <w:rFonts w:eastAsia="Lucida Sans Unicode" w:cs="Arial"/>
          <w:color w:val="000000"/>
          <w:lang w:eastAsia="ar-SA"/>
        </w:rPr>
      </w:pPr>
      <w:r w:rsidRPr="001960BF">
        <w:rPr>
          <w:rFonts w:eastAsia="Lucida Sans Unicode" w:cs="Arial"/>
          <w:color w:val="000000"/>
          <w:lang w:eastAsia="ar-SA"/>
        </w:rPr>
        <w:t>W przypadku, gdy pojazd ma jakiekolwiek wady lub nie spełnia wymogów określonych przez Zamawiającego w OPZ lub nie przekazano któregokolwiek z dokumentów,</w:t>
      </w:r>
      <w:r w:rsidRPr="001960BF">
        <w:rPr>
          <w:rFonts w:eastAsia="Lucida Sans Unicode" w:cs="Arial"/>
          <w:color w:val="000000"/>
          <w:lang w:eastAsia="ar-SA"/>
        </w:rPr>
        <w:br/>
        <w:t xml:space="preserve">o których mowa w </w:t>
      </w:r>
      <w:r>
        <w:rPr>
          <w:rFonts w:eastAsia="Lucida Sans Unicode" w:cs="Arial"/>
          <w:color w:val="000000"/>
          <w:lang w:eastAsia="ar-SA"/>
        </w:rPr>
        <w:t>ust. 8</w:t>
      </w:r>
      <w:r w:rsidRPr="001960BF">
        <w:rPr>
          <w:rFonts w:eastAsia="Lucida Sans Unicode" w:cs="Arial"/>
          <w:color w:val="000000"/>
          <w:lang w:eastAsia="ar-SA"/>
        </w:rPr>
        <w:t>, Zamawiający odmówi odbioru danego pojazdu.</w:t>
      </w:r>
    </w:p>
    <w:p w14:paraId="5F246E24" w14:textId="77777777" w:rsidR="001960BF" w:rsidRPr="001960BF" w:rsidRDefault="001960BF" w:rsidP="000A7B44">
      <w:pPr>
        <w:widowControl w:val="0"/>
        <w:numPr>
          <w:ilvl w:val="0"/>
          <w:numId w:val="2"/>
        </w:numPr>
        <w:suppressAutoHyphens/>
        <w:spacing w:after="120"/>
        <w:jc w:val="both"/>
        <w:rPr>
          <w:rFonts w:eastAsia="Lucida Sans Unicode" w:cs="Arial"/>
          <w:color w:val="000000"/>
          <w:lang w:eastAsia="ar-SA"/>
        </w:rPr>
      </w:pPr>
      <w:r w:rsidRPr="001960BF">
        <w:rPr>
          <w:rFonts w:eastAsia="Lucida Sans Unicode" w:cs="Arial"/>
          <w:color w:val="000000"/>
          <w:lang w:eastAsia="ar-SA"/>
        </w:rPr>
        <w:t xml:space="preserve">W przypadku, o którym mowa w </w:t>
      </w:r>
      <w:r>
        <w:rPr>
          <w:rFonts w:eastAsia="Lucida Sans Unicode" w:cs="Arial"/>
          <w:color w:val="000000"/>
          <w:lang w:eastAsia="ar-SA"/>
        </w:rPr>
        <w:t>ust. 6</w:t>
      </w:r>
      <w:r w:rsidRPr="001960BF">
        <w:rPr>
          <w:rFonts w:eastAsia="Lucida Sans Unicode" w:cs="Arial"/>
          <w:color w:val="000000"/>
          <w:lang w:eastAsia="ar-SA"/>
        </w:rPr>
        <w:t xml:space="preserve"> Wykonawca jest zobowiązany do przekazania pojazdu wolnego od wad i spełniającego wymogi określone przez Zamawiającego </w:t>
      </w:r>
      <w:r w:rsidRPr="001960BF">
        <w:rPr>
          <w:rFonts w:eastAsia="Lucida Sans Unicode" w:cs="Arial"/>
          <w:color w:val="000000"/>
          <w:lang w:eastAsia="ar-SA"/>
        </w:rPr>
        <w:br/>
        <w:t xml:space="preserve">w OPZ wraz z dokumentami, o których mowa w </w:t>
      </w:r>
      <w:r>
        <w:rPr>
          <w:rFonts w:eastAsia="Lucida Sans Unicode" w:cs="Arial"/>
          <w:color w:val="000000"/>
          <w:lang w:eastAsia="ar-SA"/>
        </w:rPr>
        <w:t>ust. 8</w:t>
      </w:r>
      <w:r w:rsidRPr="001960BF">
        <w:rPr>
          <w:rFonts w:eastAsia="Lucida Sans Unicode" w:cs="Arial"/>
          <w:color w:val="000000"/>
          <w:lang w:eastAsia="ar-SA"/>
        </w:rPr>
        <w:t xml:space="preserve"> w terminie uzgodnionym</w:t>
      </w:r>
      <w:r w:rsidRPr="001960BF">
        <w:rPr>
          <w:rFonts w:eastAsia="Lucida Sans Unicode" w:cs="Arial"/>
          <w:color w:val="000000"/>
          <w:lang w:eastAsia="ar-SA"/>
        </w:rPr>
        <w:br/>
        <w:t>z Zamawiającym.</w:t>
      </w:r>
    </w:p>
    <w:p w14:paraId="13A23153" w14:textId="77777777" w:rsidR="001960BF" w:rsidRPr="001960BF" w:rsidRDefault="001960BF" w:rsidP="000A7B44">
      <w:pPr>
        <w:widowControl w:val="0"/>
        <w:numPr>
          <w:ilvl w:val="0"/>
          <w:numId w:val="2"/>
        </w:numPr>
        <w:suppressAutoHyphens/>
        <w:spacing w:after="120"/>
        <w:jc w:val="both"/>
        <w:rPr>
          <w:rFonts w:eastAsia="Lucida Sans Unicode" w:cs="Arial"/>
          <w:color w:val="000000"/>
          <w:lang w:eastAsia="ar-SA"/>
        </w:rPr>
      </w:pPr>
      <w:r w:rsidRPr="001960BF">
        <w:rPr>
          <w:rFonts w:eastAsia="Lucida Sans Unicode" w:cs="Arial"/>
          <w:color w:val="000000"/>
          <w:lang w:eastAsia="ar-SA"/>
        </w:rPr>
        <w:t>Wraz z przekazaniem pojazdu, Wykonawca przekaże Zamawiającemu m.in.:</w:t>
      </w:r>
    </w:p>
    <w:p w14:paraId="504AF340"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dwa komplety kluczyków, piloty,</w:t>
      </w:r>
    </w:p>
    <w:p w14:paraId="6662BDA2"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instrukcję obsługi pojazdu w języku polskim,</w:t>
      </w:r>
    </w:p>
    <w:p w14:paraId="7511D274"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książkę gwarancyjną wraz ze szczegółowymi warunkami gwarancji i serwisu,</w:t>
      </w:r>
    </w:p>
    <w:p w14:paraId="47C3ADD7"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książkę przeglądów serwisowych,</w:t>
      </w:r>
    </w:p>
    <w:p w14:paraId="38F0FB21"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świadectwo homologacji,</w:t>
      </w:r>
    </w:p>
    <w:p w14:paraId="0FDEFBA8"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wykaz akcesoriów i wyposażenia pojazdu</w:t>
      </w:r>
      <w:r w:rsidR="00E3667D">
        <w:rPr>
          <w:rFonts w:eastAsia="Lucida Sans Unicode" w:cs="Arial"/>
          <w:bCs/>
          <w:color w:val="000000"/>
          <w:lang w:eastAsia="ar-SA"/>
        </w:rPr>
        <w:t>,</w:t>
      </w:r>
    </w:p>
    <w:p w14:paraId="78690743" w14:textId="77777777" w:rsidR="001960BF" w:rsidRPr="001960BF" w:rsidRDefault="001960BF" w:rsidP="001960BF">
      <w:pPr>
        <w:widowControl w:val="0"/>
        <w:suppressAutoHyphens/>
        <w:spacing w:after="120"/>
        <w:ind w:left="360"/>
        <w:jc w:val="both"/>
        <w:rPr>
          <w:rFonts w:eastAsia="Lucida Sans Unicode" w:cs="Arial"/>
          <w:bCs/>
          <w:color w:val="000000"/>
          <w:lang w:eastAsia="ar-SA"/>
        </w:rPr>
      </w:pPr>
      <w:r w:rsidRPr="001960BF">
        <w:rPr>
          <w:rFonts w:eastAsia="Lucida Sans Unicode" w:cs="Arial"/>
          <w:bCs/>
          <w:color w:val="000000"/>
          <w:lang w:eastAsia="ar-SA"/>
        </w:rPr>
        <w:t>- wszystkie dokumenty niezbędne do ubezpieczenia i rejestracji pojazdu.</w:t>
      </w:r>
    </w:p>
    <w:p w14:paraId="70488E1F" w14:textId="77777777" w:rsidR="00D5123D" w:rsidRPr="00044FA1" w:rsidRDefault="00D5123D" w:rsidP="00683115">
      <w:pPr>
        <w:widowControl w:val="0"/>
        <w:suppressAutoHyphens/>
        <w:autoSpaceDE w:val="0"/>
        <w:rPr>
          <w:rFonts w:eastAsia="Lucida Sans Unicode" w:cs="Arial"/>
          <w:lang w:eastAsia="ar-SA"/>
        </w:rPr>
      </w:pPr>
    </w:p>
    <w:p w14:paraId="2A8133F9" w14:textId="77777777" w:rsidR="00B167B1" w:rsidRDefault="00B167B1" w:rsidP="00B167B1">
      <w:pPr>
        <w:widowControl w:val="0"/>
        <w:suppressAutoHyphens/>
        <w:jc w:val="center"/>
        <w:rPr>
          <w:rFonts w:eastAsia="Times New Roman" w:cs="Arial"/>
          <w:b/>
          <w:bCs/>
          <w:color w:val="000000"/>
          <w:lang w:eastAsia="ar-SA"/>
        </w:rPr>
      </w:pPr>
      <w:r w:rsidRPr="00CE465B">
        <w:rPr>
          <w:rFonts w:eastAsia="Times New Roman" w:cs="Arial"/>
          <w:b/>
          <w:bCs/>
          <w:color w:val="000000"/>
          <w:lang w:eastAsia="ar-SA"/>
        </w:rPr>
        <w:t>§ 2</w:t>
      </w:r>
      <w:r w:rsidR="00806887">
        <w:rPr>
          <w:rFonts w:eastAsia="Times New Roman" w:cs="Arial"/>
          <w:b/>
          <w:bCs/>
          <w:color w:val="000000"/>
          <w:lang w:eastAsia="ar-SA"/>
        </w:rPr>
        <w:t xml:space="preserve"> Termin realizacji</w:t>
      </w:r>
      <w:r w:rsidR="00CA5349">
        <w:rPr>
          <w:rFonts w:eastAsia="Times New Roman" w:cs="Arial"/>
          <w:b/>
          <w:bCs/>
          <w:color w:val="000000"/>
          <w:lang w:eastAsia="ar-SA"/>
        </w:rPr>
        <w:t xml:space="preserve"> Przedmiotu umowy</w:t>
      </w:r>
    </w:p>
    <w:p w14:paraId="39B3A2E9" w14:textId="77777777" w:rsidR="006B5268" w:rsidRPr="00CE465B" w:rsidRDefault="006B5268" w:rsidP="00B167B1">
      <w:pPr>
        <w:widowControl w:val="0"/>
        <w:suppressAutoHyphens/>
        <w:jc w:val="center"/>
        <w:rPr>
          <w:rFonts w:eastAsia="Times New Roman" w:cs="Arial"/>
          <w:b/>
          <w:bCs/>
          <w:color w:val="000000"/>
          <w:lang w:eastAsia="ar-SA"/>
        </w:rPr>
      </w:pPr>
    </w:p>
    <w:p w14:paraId="3B7D9B1D" w14:textId="77777777" w:rsidR="008B1C1D" w:rsidRPr="008B1C1D" w:rsidRDefault="004108CD" w:rsidP="000B53F2">
      <w:pPr>
        <w:widowControl w:val="0"/>
        <w:numPr>
          <w:ilvl w:val="0"/>
          <w:numId w:val="6"/>
        </w:numPr>
        <w:suppressAutoHyphens/>
        <w:spacing w:after="120"/>
        <w:ind w:left="426" w:hanging="426"/>
        <w:jc w:val="both"/>
        <w:rPr>
          <w:rFonts w:eastAsia="Lucida Sans Unicode" w:cs="Arial"/>
          <w:bCs/>
          <w:color w:val="000000"/>
          <w:lang w:eastAsia="ar-SA"/>
        </w:rPr>
      </w:pPr>
      <w:r w:rsidRPr="008B1C1D">
        <w:rPr>
          <w:rFonts w:eastAsia="Lucida Sans Unicode" w:cs="Arial"/>
          <w:color w:val="000000"/>
          <w:lang w:eastAsia="ar-SA"/>
        </w:rPr>
        <w:t xml:space="preserve">Wykonawca zobowiązuje się wykonać przedmiot umowy, tj. dostarczyć pojazd do siedziby Zamawiającego w Katowicach ul. </w:t>
      </w:r>
      <w:r w:rsidR="00AF4680" w:rsidRPr="008B1C1D">
        <w:rPr>
          <w:rFonts w:eastAsia="Lucida Sans Unicode" w:cs="Arial"/>
          <w:color w:val="000000"/>
          <w:lang w:eastAsia="ar-SA"/>
        </w:rPr>
        <w:t xml:space="preserve">Juliusza </w:t>
      </w:r>
      <w:r w:rsidR="002B3206" w:rsidRPr="008B1C1D">
        <w:rPr>
          <w:rFonts w:eastAsia="Lucida Sans Unicode" w:cs="Arial"/>
          <w:color w:val="000000"/>
          <w:lang w:eastAsia="ar-SA"/>
        </w:rPr>
        <w:t>L</w:t>
      </w:r>
      <w:r w:rsidRPr="008B1C1D">
        <w:rPr>
          <w:rFonts w:eastAsia="Lucida Sans Unicode" w:cs="Arial"/>
          <w:color w:val="000000"/>
          <w:lang w:eastAsia="ar-SA"/>
        </w:rPr>
        <w:t>igonia 46, w terminie do</w:t>
      </w:r>
      <w:r w:rsidR="00E44C89" w:rsidRPr="008B1C1D">
        <w:rPr>
          <w:rFonts w:eastAsia="Lucida Sans Unicode" w:cs="Arial"/>
          <w:color w:val="000000"/>
          <w:lang w:eastAsia="ar-SA"/>
        </w:rPr>
        <w:t xml:space="preserve"> </w:t>
      </w:r>
      <w:r w:rsidR="00EA0F70" w:rsidRPr="008B1C1D">
        <w:rPr>
          <w:rFonts w:eastAsia="Lucida Sans Unicode" w:cs="Arial"/>
          <w:b/>
          <w:color w:val="000000"/>
          <w:lang w:eastAsia="ar-SA"/>
        </w:rPr>
        <w:t>……………</w:t>
      </w:r>
      <w:r w:rsidR="00E44C89" w:rsidRPr="008B1C1D">
        <w:rPr>
          <w:rFonts w:eastAsia="Lucida Sans Unicode" w:cs="Arial"/>
          <w:b/>
          <w:color w:val="000000"/>
          <w:lang w:eastAsia="ar-SA"/>
        </w:rPr>
        <w:t xml:space="preserve"> </w:t>
      </w:r>
      <w:r w:rsidRPr="008B1C1D">
        <w:rPr>
          <w:rFonts w:eastAsia="Lucida Sans Unicode" w:cs="Arial"/>
          <w:color w:val="000000"/>
          <w:lang w:eastAsia="ar-SA"/>
        </w:rPr>
        <w:t xml:space="preserve">dni </w:t>
      </w:r>
      <w:r w:rsidR="00CA5349" w:rsidRPr="008B1C1D">
        <w:rPr>
          <w:rFonts w:eastAsia="Lucida Sans Unicode" w:cs="Arial"/>
          <w:color w:val="000000"/>
          <w:lang w:eastAsia="ar-SA"/>
        </w:rPr>
        <w:t xml:space="preserve">kalendarzowych </w:t>
      </w:r>
      <w:r w:rsidRPr="008B1C1D">
        <w:rPr>
          <w:rFonts w:eastAsia="Lucida Sans Unicode" w:cs="Arial"/>
          <w:color w:val="000000"/>
          <w:lang w:eastAsia="ar-SA"/>
        </w:rPr>
        <w:t>od dnia zawarcia umowy</w:t>
      </w:r>
      <w:r w:rsidR="002C794A" w:rsidRPr="008B1C1D">
        <w:rPr>
          <w:rFonts w:eastAsia="Lucida Sans Unicode" w:cs="Arial"/>
          <w:color w:val="000000"/>
          <w:lang w:eastAsia="ar-SA"/>
        </w:rPr>
        <w:t xml:space="preserve"> </w:t>
      </w:r>
      <w:r w:rsidRPr="008B1C1D">
        <w:rPr>
          <w:rFonts w:eastAsia="Lucida Sans Unicode" w:cs="Arial"/>
          <w:color w:val="000000"/>
          <w:lang w:eastAsia="ar-SA"/>
        </w:rPr>
        <w:t>(zgodnie ze złożoną ofertą)</w:t>
      </w:r>
      <w:r w:rsidR="008B1C1D">
        <w:rPr>
          <w:rFonts w:eastAsia="Lucida Sans Unicode" w:cs="Arial"/>
          <w:color w:val="000000"/>
          <w:lang w:eastAsia="ar-SA"/>
        </w:rPr>
        <w:t>.</w:t>
      </w:r>
      <w:r w:rsidRPr="008B1C1D">
        <w:rPr>
          <w:rFonts w:eastAsia="Lucida Sans Unicode" w:cs="Arial"/>
          <w:color w:val="000000"/>
          <w:lang w:eastAsia="ar-SA"/>
        </w:rPr>
        <w:t xml:space="preserve"> </w:t>
      </w:r>
    </w:p>
    <w:p w14:paraId="5CB47289" w14:textId="77777777" w:rsidR="004C4E47" w:rsidRPr="008B1C1D" w:rsidRDefault="00441E9C" w:rsidP="000B53F2">
      <w:pPr>
        <w:widowControl w:val="0"/>
        <w:numPr>
          <w:ilvl w:val="0"/>
          <w:numId w:val="6"/>
        </w:numPr>
        <w:suppressAutoHyphens/>
        <w:spacing w:after="120"/>
        <w:ind w:left="426" w:hanging="426"/>
        <w:jc w:val="both"/>
        <w:rPr>
          <w:rFonts w:eastAsia="Lucida Sans Unicode" w:cs="Arial"/>
          <w:bCs/>
          <w:color w:val="000000"/>
          <w:lang w:eastAsia="ar-SA"/>
        </w:rPr>
      </w:pPr>
      <w:r w:rsidRPr="008B1C1D">
        <w:rPr>
          <w:rFonts w:eastAsia="Lucida Sans Unicode" w:cs="Arial"/>
          <w:bCs/>
          <w:color w:val="000000"/>
          <w:lang w:eastAsia="ar-SA"/>
        </w:rPr>
        <w:t>W przypadku gdy ostatni dzień terminu realizacji umowy przypadnie na dzień nie będący dniem roboczym, termin ten zostanie przedłużony do pierwszego dnia roboczego następującego po dniu, na który przypada ostatni dzień realizacji umowy.</w:t>
      </w:r>
    </w:p>
    <w:p w14:paraId="119AEB28" w14:textId="77777777" w:rsidR="00441E9C" w:rsidRPr="004C4E47" w:rsidRDefault="00441E9C" w:rsidP="000A7B44">
      <w:pPr>
        <w:widowControl w:val="0"/>
        <w:numPr>
          <w:ilvl w:val="0"/>
          <w:numId w:val="6"/>
        </w:numPr>
        <w:suppressAutoHyphens/>
        <w:spacing w:after="120"/>
        <w:ind w:left="426" w:hanging="426"/>
        <w:jc w:val="both"/>
        <w:rPr>
          <w:rFonts w:eastAsia="Lucida Sans Unicode" w:cs="Arial"/>
          <w:bCs/>
          <w:color w:val="000000"/>
          <w:lang w:eastAsia="ar-SA"/>
        </w:rPr>
      </w:pPr>
      <w:r w:rsidRPr="004C4E47">
        <w:rPr>
          <w:rFonts w:eastAsia="Lucida Sans Unicode" w:cs="Arial"/>
          <w:bCs/>
          <w:color w:val="000000"/>
          <w:lang w:eastAsia="ar-SA"/>
        </w:rPr>
        <w:t xml:space="preserve">Przez dni robocze należy rozumieć dni od poniedziałku do piątku, z wyłączeniem dni przypadających w dni ustawowo wolne od pracy, określone w art. 1 pkt. 1 ustawy z dnia 18 stycznia 1951 r. o dniach wolnych od pracy (tekst jednolity: Dz. U. z </w:t>
      </w:r>
      <w:r w:rsidR="00A87E0D">
        <w:rPr>
          <w:rFonts w:eastAsia="Lucida Sans Unicode" w:cs="Arial"/>
          <w:bCs/>
          <w:color w:val="000000"/>
          <w:lang w:eastAsia="ar-SA"/>
        </w:rPr>
        <w:t>2025</w:t>
      </w:r>
      <w:r w:rsidR="00A87E0D" w:rsidRPr="004C4E47">
        <w:rPr>
          <w:rFonts w:eastAsia="Lucida Sans Unicode" w:cs="Arial"/>
          <w:bCs/>
          <w:color w:val="000000"/>
          <w:lang w:eastAsia="ar-SA"/>
        </w:rPr>
        <w:t xml:space="preserve"> </w:t>
      </w:r>
      <w:r w:rsidRPr="004C4E47">
        <w:rPr>
          <w:rFonts w:eastAsia="Lucida Sans Unicode" w:cs="Arial"/>
          <w:bCs/>
          <w:color w:val="000000"/>
          <w:lang w:eastAsia="ar-SA"/>
        </w:rPr>
        <w:t xml:space="preserve">poz. </w:t>
      </w:r>
      <w:r w:rsidR="00A87E0D">
        <w:rPr>
          <w:rFonts w:eastAsia="Lucida Sans Unicode" w:cs="Arial"/>
          <w:bCs/>
          <w:color w:val="000000"/>
          <w:lang w:eastAsia="ar-SA"/>
        </w:rPr>
        <w:t>296</w:t>
      </w:r>
      <w:r w:rsidR="00A87E0D" w:rsidRPr="00795CD9">
        <w:t xml:space="preserve"> </w:t>
      </w:r>
      <w:r w:rsidR="00795CD9" w:rsidRPr="00795CD9">
        <w:rPr>
          <w:rFonts w:eastAsia="Lucida Sans Unicode" w:cs="Arial"/>
          <w:bCs/>
          <w:color w:val="000000"/>
          <w:lang w:eastAsia="ar-SA"/>
        </w:rPr>
        <w:t>z</w:t>
      </w:r>
      <w:r w:rsidR="00795CD9">
        <w:rPr>
          <w:rFonts w:eastAsia="Lucida Sans Unicode" w:cs="Arial"/>
          <w:bCs/>
          <w:color w:val="000000"/>
          <w:lang w:eastAsia="ar-SA"/>
        </w:rPr>
        <w:t xml:space="preserve">e </w:t>
      </w:r>
      <w:r w:rsidR="00795CD9" w:rsidRPr="00795CD9">
        <w:rPr>
          <w:rFonts w:eastAsia="Lucida Sans Unicode" w:cs="Arial"/>
          <w:bCs/>
          <w:color w:val="000000"/>
          <w:lang w:eastAsia="ar-SA"/>
        </w:rPr>
        <w:t>zm.</w:t>
      </w:r>
      <w:r w:rsidRPr="004C4E47">
        <w:rPr>
          <w:rFonts w:eastAsia="Lucida Sans Unicode" w:cs="Arial"/>
          <w:bCs/>
          <w:color w:val="000000"/>
          <w:lang w:eastAsia="ar-SA"/>
        </w:rPr>
        <w:t>).</w:t>
      </w:r>
    </w:p>
    <w:p w14:paraId="7F3C1AE5" w14:textId="77777777" w:rsidR="00B167B1" w:rsidRPr="00044FA1" w:rsidRDefault="00B167B1" w:rsidP="00B167B1">
      <w:pPr>
        <w:widowControl w:val="0"/>
        <w:suppressAutoHyphens/>
        <w:jc w:val="both"/>
        <w:rPr>
          <w:rFonts w:eastAsia="Times New Roman" w:cs="Arial"/>
          <w:bCs/>
          <w:lang w:eastAsia="ar-SA"/>
        </w:rPr>
      </w:pPr>
    </w:p>
    <w:p w14:paraId="3FE0BA54" w14:textId="77777777" w:rsidR="00CA5349" w:rsidRDefault="00B167B1" w:rsidP="00CA5349">
      <w:pPr>
        <w:widowControl w:val="0"/>
        <w:suppressAutoHyphens/>
        <w:jc w:val="center"/>
        <w:rPr>
          <w:rFonts w:eastAsia="Times New Roman" w:cs="Arial"/>
          <w:b/>
          <w:bCs/>
          <w:lang w:eastAsia="ar-SA"/>
        </w:rPr>
      </w:pPr>
      <w:r w:rsidRPr="00044FA1">
        <w:rPr>
          <w:rFonts w:eastAsia="Times New Roman" w:cs="Arial"/>
          <w:b/>
          <w:bCs/>
          <w:lang w:eastAsia="ar-SA"/>
        </w:rPr>
        <w:t>§ 3</w:t>
      </w:r>
      <w:r w:rsidR="00CA5349">
        <w:rPr>
          <w:rFonts w:eastAsia="Times New Roman" w:cs="Arial"/>
          <w:b/>
          <w:bCs/>
          <w:lang w:eastAsia="ar-SA"/>
        </w:rPr>
        <w:t xml:space="preserve"> Wynagrodzenie </w:t>
      </w:r>
    </w:p>
    <w:p w14:paraId="2B58FB2A" w14:textId="77777777" w:rsidR="006B5268" w:rsidRPr="00044FA1" w:rsidRDefault="006B5268" w:rsidP="00CA5349">
      <w:pPr>
        <w:widowControl w:val="0"/>
        <w:suppressAutoHyphens/>
        <w:jc w:val="center"/>
        <w:rPr>
          <w:rFonts w:eastAsia="Times New Roman" w:cs="Arial"/>
          <w:b/>
          <w:bCs/>
          <w:lang w:eastAsia="ar-SA"/>
        </w:rPr>
      </w:pPr>
    </w:p>
    <w:p w14:paraId="0FA83B26" w14:textId="77777777" w:rsidR="00FD59CE" w:rsidRDefault="00B167B1" w:rsidP="007769FD">
      <w:pPr>
        <w:widowControl w:val="0"/>
        <w:numPr>
          <w:ilvl w:val="0"/>
          <w:numId w:val="1"/>
        </w:numPr>
        <w:suppressAutoHyphens/>
        <w:autoSpaceDE w:val="0"/>
        <w:spacing w:after="120"/>
        <w:ind w:left="426" w:hanging="426"/>
        <w:jc w:val="both"/>
        <w:rPr>
          <w:rFonts w:eastAsia="Lucida Sans Unicode" w:cs="Arial"/>
          <w:lang w:eastAsia="ar-SA"/>
        </w:rPr>
      </w:pPr>
      <w:r w:rsidRPr="00044FA1">
        <w:rPr>
          <w:rFonts w:eastAsia="Lucida Sans Unicode" w:cs="Arial"/>
          <w:lang w:eastAsia="ar-SA"/>
        </w:rPr>
        <w:t xml:space="preserve">Za </w:t>
      </w:r>
      <w:r w:rsidRPr="00E27FF4">
        <w:rPr>
          <w:rFonts w:eastAsia="Lucida Sans Unicode" w:cs="Arial"/>
          <w:lang w:eastAsia="ar-SA"/>
        </w:rPr>
        <w:t xml:space="preserve">wykonanie przedmiotu umowy Strony ustalają wynagrodzenie </w:t>
      </w:r>
      <w:r w:rsidR="003E6897">
        <w:rPr>
          <w:rFonts w:eastAsia="Lucida Sans Unicode" w:cs="Arial"/>
          <w:lang w:eastAsia="ar-SA"/>
        </w:rPr>
        <w:t xml:space="preserve">w </w:t>
      </w:r>
      <w:r w:rsidR="00CA5349">
        <w:rPr>
          <w:rFonts w:eastAsia="Lucida Sans Unicode" w:cs="Arial"/>
          <w:lang w:eastAsia="ar-SA"/>
        </w:rPr>
        <w:t>kwocie</w:t>
      </w:r>
      <w:r w:rsidRPr="00E27FF4">
        <w:rPr>
          <w:rFonts w:eastAsia="Lucida Sans Unicode" w:cs="Arial"/>
          <w:lang w:eastAsia="ar-SA"/>
        </w:rPr>
        <w:t xml:space="preserve"> </w:t>
      </w:r>
      <w:r w:rsidR="006B5268">
        <w:rPr>
          <w:rFonts w:eastAsia="Lucida Sans Unicode" w:cs="Arial"/>
          <w:b/>
          <w:lang w:eastAsia="ar-SA"/>
        </w:rPr>
        <w:t>………………………</w:t>
      </w:r>
      <w:r w:rsidR="00CA5349" w:rsidRPr="00CA5349">
        <w:rPr>
          <w:rFonts w:eastAsia="Lucida Sans Unicode" w:cs="Arial"/>
          <w:lang w:eastAsia="ar-SA"/>
        </w:rPr>
        <w:t xml:space="preserve"> </w:t>
      </w:r>
      <w:r w:rsidR="00CA5349" w:rsidRPr="00E27FF4">
        <w:rPr>
          <w:rFonts w:eastAsia="Lucida Sans Unicode" w:cs="Arial"/>
          <w:lang w:eastAsia="ar-SA"/>
        </w:rPr>
        <w:t xml:space="preserve">zł </w:t>
      </w:r>
      <w:r w:rsidRPr="00E27FF4">
        <w:rPr>
          <w:rFonts w:eastAsia="Lucida Sans Unicode" w:cs="Arial"/>
          <w:lang w:eastAsia="ar-SA"/>
        </w:rPr>
        <w:t>brutto (słownie:</w:t>
      </w:r>
      <w:r w:rsidR="00E44C89">
        <w:rPr>
          <w:rFonts w:eastAsia="Lucida Sans Unicode" w:cs="Arial"/>
          <w:lang w:eastAsia="ar-SA"/>
        </w:rPr>
        <w:t xml:space="preserve"> </w:t>
      </w:r>
      <w:r w:rsidR="006B5268">
        <w:rPr>
          <w:rFonts w:eastAsia="Lucida Sans Unicode" w:cs="Arial"/>
          <w:lang w:eastAsia="ar-SA"/>
        </w:rPr>
        <w:t>…………………………………………………….</w:t>
      </w:r>
      <w:r w:rsidRPr="00E27FF4">
        <w:rPr>
          <w:rFonts w:eastAsia="Lucida Sans Unicode" w:cs="Arial"/>
          <w:lang w:eastAsia="ar-SA"/>
        </w:rPr>
        <w:t>),</w:t>
      </w:r>
      <w:r w:rsidR="00CA5349" w:rsidRPr="005177F4">
        <w:rPr>
          <w:rFonts w:eastAsia="Lucida Sans Unicode" w:cs="Arial"/>
          <w:lang w:eastAsia="ar-SA"/>
        </w:rPr>
        <w:t>, zwane dalej Wynagrodzeniem</w:t>
      </w:r>
      <w:r w:rsidR="00FD59CE">
        <w:rPr>
          <w:rFonts w:eastAsia="Lucida Sans Unicode" w:cs="Arial"/>
          <w:lang w:eastAsia="ar-SA"/>
        </w:rPr>
        <w:t>,</w:t>
      </w:r>
      <w:r w:rsidR="00BF63BE" w:rsidRPr="00BF63BE">
        <w:t xml:space="preserve"> </w:t>
      </w:r>
      <w:r w:rsidR="00BF63BE" w:rsidRPr="00BF63BE">
        <w:rPr>
          <w:rFonts w:eastAsia="Lucida Sans Unicode" w:cs="Arial"/>
          <w:lang w:eastAsia="ar-SA"/>
        </w:rPr>
        <w:t>w tym wartość netto ………… zł oraz podatek VAT … wg stawki … %</w:t>
      </w:r>
      <w:r w:rsidR="00FD59CE">
        <w:rPr>
          <w:rFonts w:eastAsia="Lucida Sans Unicode" w:cs="Arial"/>
          <w:lang w:eastAsia="ar-SA"/>
        </w:rPr>
        <w:t xml:space="preserve"> zgodnie z ofertą Wykonawcy (w zakresie części </w:t>
      </w:r>
      <w:r w:rsidR="00E35C1C">
        <w:rPr>
          <w:rFonts w:eastAsia="Lucida Sans Unicode" w:cs="Arial"/>
          <w:lang w:eastAsia="ar-SA"/>
        </w:rPr>
        <w:t>…..</w:t>
      </w:r>
      <w:r w:rsidR="00FD59CE">
        <w:rPr>
          <w:rFonts w:eastAsia="Lucida Sans Unicode" w:cs="Arial"/>
          <w:lang w:eastAsia="ar-SA"/>
        </w:rPr>
        <w:t>)</w:t>
      </w:r>
      <w:r w:rsidR="00E35C1C">
        <w:rPr>
          <w:rStyle w:val="Odwoanieprzypisudolnego"/>
          <w:rFonts w:eastAsia="Lucida Sans Unicode" w:cs="Arial"/>
          <w:lang w:eastAsia="ar-SA"/>
        </w:rPr>
        <w:footnoteReference w:id="6"/>
      </w:r>
      <w:r w:rsidR="00CA5349" w:rsidRPr="005177F4">
        <w:rPr>
          <w:rFonts w:eastAsia="Lucida Sans Unicode" w:cs="Arial"/>
          <w:lang w:eastAsia="ar-SA"/>
        </w:rPr>
        <w:t>.</w:t>
      </w:r>
    </w:p>
    <w:p w14:paraId="43F1DFD2" w14:textId="77777777" w:rsidR="00CA5349" w:rsidRPr="00E27FF4" w:rsidRDefault="00CA5349" w:rsidP="005177F4">
      <w:pPr>
        <w:widowControl w:val="0"/>
        <w:numPr>
          <w:ilvl w:val="0"/>
          <w:numId w:val="1"/>
        </w:numPr>
        <w:suppressAutoHyphens/>
        <w:autoSpaceDE w:val="0"/>
        <w:spacing w:after="120"/>
        <w:jc w:val="both"/>
        <w:rPr>
          <w:rFonts w:eastAsia="Lucida Sans Unicode" w:cs="Arial"/>
          <w:lang w:eastAsia="ar-SA"/>
        </w:rPr>
      </w:pPr>
      <w:r>
        <w:rPr>
          <w:rFonts w:eastAsia="Lucida Sans Unicode" w:cs="Arial"/>
          <w:lang w:eastAsia="ar-SA"/>
        </w:rPr>
        <w:t>Wynagrodzenie zaspokaja wszelkie roszczenia Wykonawcy z tytułu wykonania Przedmiotu umowy.</w:t>
      </w:r>
    </w:p>
    <w:p w14:paraId="31244BEA" w14:textId="77777777" w:rsidR="000072B2" w:rsidRPr="000072B2" w:rsidRDefault="00CA5349" w:rsidP="000A7B44">
      <w:pPr>
        <w:widowControl w:val="0"/>
        <w:numPr>
          <w:ilvl w:val="0"/>
          <w:numId w:val="1"/>
        </w:numPr>
        <w:suppressAutoHyphens/>
        <w:spacing w:after="120"/>
        <w:ind w:left="426" w:hanging="426"/>
        <w:jc w:val="both"/>
        <w:rPr>
          <w:rFonts w:eastAsia="Lucida Sans Unicode" w:cs="Arial"/>
          <w:color w:val="000000"/>
          <w:lang w:eastAsia="ar-SA"/>
        </w:rPr>
      </w:pPr>
      <w:r w:rsidRPr="00CA5349">
        <w:rPr>
          <w:rFonts w:eastAsia="Lucida Sans Unicode" w:cs="Arial"/>
          <w:color w:val="000000"/>
          <w:lang w:eastAsia="ar-SA"/>
        </w:rPr>
        <w:t xml:space="preserve">Faktura VAT zostanie wystawiona w oparciu o podpisany bez zastrzeżeń przez obie strony protokół </w:t>
      </w:r>
      <w:r>
        <w:rPr>
          <w:rFonts w:eastAsia="Lucida Sans Unicode" w:cs="Arial"/>
          <w:color w:val="000000"/>
          <w:lang w:eastAsia="ar-SA"/>
        </w:rPr>
        <w:t>zdawczo-odbiorczy</w:t>
      </w:r>
      <w:r w:rsidR="00895944">
        <w:rPr>
          <w:rFonts w:eastAsia="Lucida Sans Unicode" w:cs="Arial"/>
          <w:color w:val="000000"/>
          <w:lang w:eastAsia="ar-SA"/>
        </w:rPr>
        <w:t>, o którym mowa w §</w:t>
      </w:r>
      <w:r w:rsidR="00895944" w:rsidRPr="000072B2">
        <w:rPr>
          <w:rFonts w:eastAsia="Lucida Sans Unicode" w:cs="Arial"/>
          <w:color w:val="000000"/>
          <w:lang w:eastAsia="ar-SA"/>
        </w:rPr>
        <w:t xml:space="preserve"> </w:t>
      </w:r>
      <w:r w:rsidR="00895944">
        <w:rPr>
          <w:rFonts w:eastAsia="Lucida Sans Unicode" w:cs="Arial"/>
          <w:color w:val="000000"/>
          <w:lang w:eastAsia="ar-SA"/>
        </w:rPr>
        <w:t xml:space="preserve">1 ust. </w:t>
      </w:r>
      <w:r w:rsidR="00BE0DAC">
        <w:rPr>
          <w:rFonts w:eastAsia="Lucida Sans Unicode" w:cs="Arial"/>
          <w:color w:val="000000"/>
          <w:lang w:eastAsia="ar-SA"/>
        </w:rPr>
        <w:t>4</w:t>
      </w:r>
      <w:r w:rsidR="00895944">
        <w:rPr>
          <w:rFonts w:eastAsia="Lucida Sans Unicode" w:cs="Arial"/>
          <w:color w:val="000000"/>
          <w:lang w:eastAsia="ar-SA"/>
        </w:rPr>
        <w:t xml:space="preserve"> </w:t>
      </w:r>
      <w:r w:rsidRPr="00CA5349">
        <w:rPr>
          <w:rFonts w:eastAsia="Lucida Sans Unicode" w:cs="Arial"/>
          <w:color w:val="000000"/>
          <w:lang w:eastAsia="ar-SA"/>
        </w:rPr>
        <w:t xml:space="preserve">potwierdzający wykonanie Przedmiotu </w:t>
      </w:r>
      <w:r w:rsidR="00D12A4B">
        <w:rPr>
          <w:rFonts w:eastAsia="Lucida Sans Unicode" w:cs="Arial"/>
          <w:color w:val="000000"/>
          <w:lang w:eastAsia="ar-SA"/>
        </w:rPr>
        <w:t>u</w:t>
      </w:r>
      <w:r w:rsidR="00895944">
        <w:rPr>
          <w:rFonts w:eastAsia="Lucida Sans Unicode" w:cs="Arial"/>
          <w:color w:val="000000"/>
          <w:lang w:eastAsia="ar-SA"/>
        </w:rPr>
        <w:t>mowy</w:t>
      </w:r>
      <w:r w:rsidR="00D12A4B">
        <w:rPr>
          <w:rFonts w:eastAsia="Lucida Sans Unicode" w:cs="Arial"/>
          <w:color w:val="000000"/>
          <w:lang w:eastAsia="ar-SA"/>
        </w:rPr>
        <w:t>.</w:t>
      </w:r>
    </w:p>
    <w:p w14:paraId="58811491" w14:textId="77777777" w:rsidR="00895944" w:rsidRDefault="00895944" w:rsidP="00D365EB">
      <w:pPr>
        <w:widowControl w:val="0"/>
        <w:numPr>
          <w:ilvl w:val="0"/>
          <w:numId w:val="1"/>
        </w:numPr>
        <w:tabs>
          <w:tab w:val="left" w:pos="426"/>
        </w:tabs>
        <w:suppressAutoHyphens/>
        <w:autoSpaceDE w:val="0"/>
        <w:spacing w:after="120"/>
        <w:jc w:val="both"/>
        <w:rPr>
          <w:rFonts w:eastAsia="Verdana" w:cs="Arial"/>
          <w:color w:val="000000"/>
          <w:lang w:eastAsia="ar-SA"/>
        </w:rPr>
      </w:pPr>
      <w:r w:rsidRPr="0070010C">
        <w:rPr>
          <w:rFonts w:eastAsia="Verdana" w:cs="Arial"/>
          <w:color w:val="000000"/>
          <w:lang w:eastAsia="ar-SA"/>
        </w:rPr>
        <w:t xml:space="preserve">Wynagrodzenie Wykonawcy będzie </w:t>
      </w:r>
      <w:r>
        <w:rPr>
          <w:rFonts w:eastAsia="Verdana" w:cs="Arial"/>
          <w:color w:val="000000"/>
          <w:lang w:eastAsia="ar-SA"/>
        </w:rPr>
        <w:t xml:space="preserve">obliczane, fakturowane i płatne </w:t>
      </w:r>
      <w:r w:rsidRPr="0070010C">
        <w:rPr>
          <w:rFonts w:eastAsia="Verdana" w:cs="Arial"/>
          <w:color w:val="000000"/>
          <w:lang w:eastAsia="ar-SA"/>
        </w:rPr>
        <w:t>w złotych polskich.</w:t>
      </w:r>
    </w:p>
    <w:p w14:paraId="6AFEE03B" w14:textId="77777777" w:rsidR="00BE0DAC" w:rsidRPr="00893D43" w:rsidRDefault="00BE0DAC" w:rsidP="00BE0DAC">
      <w:pPr>
        <w:widowControl w:val="0"/>
        <w:numPr>
          <w:ilvl w:val="0"/>
          <w:numId w:val="1"/>
        </w:numPr>
        <w:suppressAutoHyphens/>
        <w:overflowPunct w:val="0"/>
        <w:autoSpaceDE w:val="0"/>
        <w:ind w:left="426" w:hanging="426"/>
        <w:jc w:val="both"/>
        <w:rPr>
          <w:rFonts w:cs="Arial"/>
        </w:rPr>
      </w:pPr>
      <w:r w:rsidRPr="00893D43">
        <w:rPr>
          <w:rFonts w:cs="Arial"/>
        </w:rPr>
        <w:t>Faktury VAT będą wystawiane zgodnie z następującymi danymi Zamawiającego:: Województwo Śląskie Urząd Marszałkowski Województwa Śląskiego, 40-037 Katowice, ul. Ligonia 46, NIP 954-277-00-64.</w:t>
      </w:r>
    </w:p>
    <w:p w14:paraId="4EED244E" w14:textId="77777777" w:rsidR="00BE0DAC" w:rsidRPr="00893D43" w:rsidRDefault="00BE0DAC" w:rsidP="00BE0DAC">
      <w:pPr>
        <w:pStyle w:val="Akapitzlist"/>
        <w:numPr>
          <w:ilvl w:val="0"/>
          <w:numId w:val="1"/>
        </w:numPr>
        <w:ind w:left="426" w:hanging="426"/>
        <w:contextualSpacing/>
        <w:rPr>
          <w:rFonts w:cs="Arial"/>
        </w:rPr>
      </w:pPr>
      <w:r w:rsidRPr="00893D43">
        <w:rPr>
          <w:rFonts w:cs="Arial"/>
          <w:b/>
        </w:rPr>
        <w:t xml:space="preserve">Faktura ustrukturyzowana </w:t>
      </w:r>
      <w:r w:rsidRPr="00893D43">
        <w:rPr>
          <w:rFonts w:cs="Arial"/>
        </w:rPr>
        <w:t>zostanie wystawiona zgodnie za następującymi danymi Zamawiającego:</w:t>
      </w:r>
    </w:p>
    <w:p w14:paraId="7A969B53" w14:textId="77777777" w:rsidR="00BE0DAC" w:rsidRPr="00893D43" w:rsidRDefault="00BE0DAC" w:rsidP="00BE0DAC">
      <w:pPr>
        <w:pStyle w:val="Bezodstpw"/>
        <w:ind w:left="851" w:hanging="425"/>
        <w:rPr>
          <w:rFonts w:cs="Arial"/>
          <w:b/>
        </w:rPr>
      </w:pPr>
      <w:r w:rsidRPr="00893D43">
        <w:rPr>
          <w:rFonts w:cs="Arial"/>
        </w:rPr>
        <w:t xml:space="preserve">- Podmiot2 jako Nabywca: Województwo Śląskie, </w:t>
      </w:r>
    </w:p>
    <w:p w14:paraId="7ED1BAEE" w14:textId="77777777" w:rsidR="00BE0DAC" w:rsidRPr="00893D43" w:rsidRDefault="00BE0DAC" w:rsidP="00BE0DAC">
      <w:pPr>
        <w:pStyle w:val="Bezodstpw"/>
        <w:ind w:left="851" w:hanging="425"/>
        <w:rPr>
          <w:rFonts w:cs="Arial"/>
          <w:b/>
        </w:rPr>
      </w:pPr>
      <w:r w:rsidRPr="00893D43">
        <w:rPr>
          <w:rFonts w:cs="Arial"/>
        </w:rPr>
        <w:t xml:space="preserve">ul. Ligonia 46, 40-037 Katowice, NIP: 954-277-00-64  </w:t>
      </w:r>
    </w:p>
    <w:p w14:paraId="4EFD3F5C" w14:textId="77777777" w:rsidR="00BE0DAC" w:rsidRPr="00893D43" w:rsidRDefault="00BE0DAC" w:rsidP="00BE0DAC">
      <w:pPr>
        <w:pStyle w:val="Bezodstpw"/>
        <w:ind w:left="851" w:hanging="425"/>
        <w:rPr>
          <w:rFonts w:cs="Arial"/>
          <w:b/>
        </w:rPr>
      </w:pPr>
      <w:r w:rsidRPr="00893D43">
        <w:rPr>
          <w:rFonts w:cs="Arial"/>
        </w:rPr>
        <w:t xml:space="preserve">- Podmiot3 jako Odbiorca: Urząd Marszałkowski Województwa Śląskiego, </w:t>
      </w:r>
    </w:p>
    <w:p w14:paraId="647492D9" w14:textId="77777777" w:rsidR="00BE0DAC" w:rsidRPr="00893D43" w:rsidRDefault="00BE0DAC" w:rsidP="00BE0DAC">
      <w:pPr>
        <w:pStyle w:val="Bezodstpw"/>
        <w:ind w:left="851" w:hanging="425"/>
        <w:rPr>
          <w:rFonts w:cs="Arial"/>
          <w:b/>
        </w:rPr>
      </w:pPr>
      <w:r w:rsidRPr="00893D43">
        <w:rPr>
          <w:rFonts w:cs="Arial"/>
        </w:rPr>
        <w:t>ul. Ligonia 46, 40-037 Katowice, NIP 9542260713</w:t>
      </w:r>
    </w:p>
    <w:p w14:paraId="67327448" w14:textId="77777777" w:rsidR="00BE0DAC" w:rsidRPr="00893D43" w:rsidRDefault="00BE0DAC" w:rsidP="00BE0DAC">
      <w:pPr>
        <w:pStyle w:val="Akapitzlist"/>
        <w:numPr>
          <w:ilvl w:val="0"/>
          <w:numId w:val="1"/>
        </w:numPr>
        <w:ind w:left="426" w:hanging="426"/>
        <w:contextualSpacing/>
        <w:rPr>
          <w:rFonts w:cs="Arial"/>
        </w:rPr>
      </w:pPr>
      <w:r w:rsidRPr="00893D43">
        <w:rPr>
          <w:rFonts w:cs="Arial"/>
        </w:rPr>
        <w:t xml:space="preserve">Wykonawca jest zobowiązany do wskazywania nr NIP Urzędu Marszałkowskiego Województwa Śląskiego jako „Podmiot3” w każdej fakturze ustrukturyzowanej przesyłanej przez </w:t>
      </w:r>
      <w:proofErr w:type="spellStart"/>
      <w:r w:rsidRPr="00893D43">
        <w:rPr>
          <w:rFonts w:cs="Arial"/>
        </w:rPr>
        <w:t>KSeF</w:t>
      </w:r>
      <w:proofErr w:type="spellEnd"/>
      <w:r w:rsidRPr="00893D43">
        <w:rPr>
          <w:rFonts w:cs="Arial"/>
        </w:rPr>
        <w:t>. Brak wskazania nr  NIP Urzędu Marszałkowskiego Województwa Śląskiego jako „Podmiot3” może skutkować opóźnieniem w płatności.</w:t>
      </w:r>
    </w:p>
    <w:p w14:paraId="15A3EC1D" w14:textId="77777777" w:rsidR="00BE0DAC" w:rsidRPr="00893D43" w:rsidRDefault="00BE0DAC" w:rsidP="00BE0DAC">
      <w:pPr>
        <w:pStyle w:val="Akapitzlist"/>
        <w:numPr>
          <w:ilvl w:val="0"/>
          <w:numId w:val="1"/>
        </w:numPr>
        <w:ind w:left="426" w:hanging="426"/>
        <w:contextualSpacing/>
        <w:rPr>
          <w:rFonts w:cs="Arial"/>
          <w:iCs/>
        </w:rPr>
      </w:pPr>
      <w:r w:rsidRPr="00893D43">
        <w:rPr>
          <w:rFonts w:cs="Arial"/>
          <w:iCs/>
        </w:rPr>
        <w:t>Wykonawca jest zobowiązany w każdej fakturze ustrukturyzowanej, w polu „dodatkowy opis/pozostałe informacje na fakturze”, do wskazywania nazwy departamentu merytorycznego nadzorującego ze strony Zamawiającego realizację umowy tj. Departament Administracji i Logistyki.</w:t>
      </w:r>
    </w:p>
    <w:p w14:paraId="4CA5D4F9" w14:textId="77777777" w:rsidR="00BE0DAC" w:rsidRPr="00893D43" w:rsidRDefault="00BE0DAC" w:rsidP="00BE0DAC">
      <w:pPr>
        <w:pStyle w:val="Akapitzlist"/>
        <w:numPr>
          <w:ilvl w:val="0"/>
          <w:numId w:val="1"/>
        </w:numPr>
        <w:ind w:left="426" w:hanging="426"/>
        <w:contextualSpacing/>
        <w:rPr>
          <w:rFonts w:cs="Arial"/>
        </w:rPr>
      </w:pPr>
      <w:r w:rsidRPr="00893D43">
        <w:rPr>
          <w:rFonts w:cs="Arial"/>
        </w:rPr>
        <w:t xml:space="preserve">Za dzień skutecznego doręczenia faktury uznaje się dzień jej otrzymania w rozumieniu przepisów ustawy o VAT; w przypadku </w:t>
      </w:r>
      <w:r w:rsidRPr="00893D43">
        <w:rPr>
          <w:rFonts w:cs="Arial"/>
          <w:b/>
        </w:rPr>
        <w:t>faktury ustrukturyzowanej</w:t>
      </w:r>
      <w:r w:rsidRPr="00893D43">
        <w:rPr>
          <w:rFonts w:cs="Arial"/>
        </w:rPr>
        <w:t xml:space="preserve"> będzie to dzień przydzielenia jej indywidualnego numeru identyfikującego tę fakturę w </w:t>
      </w:r>
      <w:proofErr w:type="spellStart"/>
      <w:r w:rsidRPr="00893D43">
        <w:rPr>
          <w:rFonts w:cs="Arial"/>
        </w:rPr>
        <w:t>KSeF</w:t>
      </w:r>
      <w:proofErr w:type="spellEnd"/>
      <w:r w:rsidRPr="00893D43">
        <w:rPr>
          <w:rFonts w:cs="Arial"/>
        </w:rPr>
        <w:t>.</w:t>
      </w:r>
    </w:p>
    <w:p w14:paraId="10E83664" w14:textId="77777777" w:rsidR="00BE0DAC" w:rsidRPr="00893D43" w:rsidRDefault="00BE0DAC" w:rsidP="00BE0DAC">
      <w:pPr>
        <w:pStyle w:val="Akapitzlist"/>
        <w:numPr>
          <w:ilvl w:val="0"/>
          <w:numId w:val="1"/>
        </w:numPr>
        <w:ind w:left="426" w:hanging="426"/>
        <w:contextualSpacing/>
        <w:rPr>
          <w:rFonts w:cs="Arial"/>
        </w:rPr>
      </w:pPr>
      <w:r w:rsidRPr="00893D43">
        <w:rPr>
          <w:rFonts w:cs="Arial"/>
        </w:rPr>
        <w:t>Wynagrodzenie będzie płatne przelewem w terminie do 21 dni od dnia doręczenia faktury do Nabywcy obowiązkowo zawierającej uzupełnione pole: „Podmiot3”.</w:t>
      </w:r>
    </w:p>
    <w:p w14:paraId="377B5D51" w14:textId="77777777" w:rsidR="00BE0DAC" w:rsidRPr="00893D43" w:rsidRDefault="00BE0DAC" w:rsidP="00BE0DAC">
      <w:pPr>
        <w:pStyle w:val="Bezodstpw"/>
        <w:ind w:left="360"/>
        <w:rPr>
          <w:rFonts w:cs="Arial"/>
          <w:b/>
        </w:rPr>
      </w:pPr>
    </w:p>
    <w:p w14:paraId="12B7AEBE" w14:textId="77777777" w:rsidR="00BE0DAC" w:rsidRPr="00893D43" w:rsidRDefault="00BE0DAC" w:rsidP="00BE0DAC">
      <w:pPr>
        <w:pStyle w:val="Bezodstpw"/>
        <w:numPr>
          <w:ilvl w:val="0"/>
          <w:numId w:val="1"/>
        </w:numPr>
        <w:rPr>
          <w:rFonts w:cs="Arial"/>
        </w:rPr>
      </w:pPr>
      <w:r w:rsidRPr="00893D43">
        <w:rPr>
          <w:rFonts w:eastAsia="Verdana" w:cs="Arial"/>
        </w:rPr>
        <w:t xml:space="preserve">Płatność za Przedmiot umowy będzie realizowana z zastosowaniem mechanizmu podzielonej płatności, o którym mowa w art. 108a-108f ustawy z dnia 11 marca 2004r. o podatku od towarów i usług (tekst jednolity: Dz.U. z 2025 r. poz. 775 z </w:t>
      </w:r>
      <w:proofErr w:type="spellStart"/>
      <w:r w:rsidRPr="00893D43">
        <w:rPr>
          <w:rFonts w:eastAsia="Verdana" w:cs="Arial"/>
        </w:rPr>
        <w:t>późn</w:t>
      </w:r>
      <w:proofErr w:type="spellEnd"/>
      <w:r w:rsidRPr="00893D43">
        <w:rPr>
          <w:rFonts w:eastAsia="Verdana" w:cs="Arial"/>
        </w:rPr>
        <w:t xml:space="preserve">. </w:t>
      </w:r>
      <w:proofErr w:type="spellStart"/>
      <w:r w:rsidRPr="00893D43">
        <w:rPr>
          <w:rFonts w:eastAsia="Verdana" w:cs="Arial"/>
        </w:rPr>
        <w:t>zm</w:t>
      </w:r>
      <w:proofErr w:type="spellEnd"/>
      <w:r w:rsidRPr="00893D43">
        <w:rPr>
          <w:rFonts w:eastAsia="Verdana" w:cs="Arial"/>
        </w:rPr>
        <w:t xml:space="preserve">). </w:t>
      </w:r>
    </w:p>
    <w:p w14:paraId="2BB758FC" w14:textId="77777777" w:rsidR="00BE0DAC" w:rsidRPr="00893D43" w:rsidRDefault="00BE0DAC" w:rsidP="00BE0DAC">
      <w:pPr>
        <w:pStyle w:val="Bezodstpw"/>
        <w:numPr>
          <w:ilvl w:val="0"/>
          <w:numId w:val="1"/>
        </w:numPr>
        <w:rPr>
          <w:rFonts w:cs="Arial"/>
          <w:b/>
        </w:rPr>
      </w:pPr>
      <w:bookmarkStart w:id="1" w:name="_Hlk214352115"/>
      <w:r w:rsidRPr="00893D43">
        <w:rPr>
          <w:rFonts w:cs="Arial"/>
        </w:rPr>
        <w:t>W przypadku skorzystania przez Wykonawcę z możliwości wysłania ustrukturyzowanych Faktur elektronicznych do Zamawiającego za pośrednictwem platformy elektronicznego fakturowania, obowiązuje następujący adres doręczenia Faktury:</w:t>
      </w:r>
    </w:p>
    <w:p w14:paraId="33DD8A99" w14:textId="77777777" w:rsidR="00BE0DAC" w:rsidRPr="00893D43" w:rsidRDefault="00BE0DAC" w:rsidP="00BE0DAC">
      <w:pPr>
        <w:pStyle w:val="Bezodstpw"/>
        <w:numPr>
          <w:ilvl w:val="1"/>
          <w:numId w:val="1"/>
        </w:numPr>
        <w:rPr>
          <w:rFonts w:cs="Arial"/>
          <w:b/>
        </w:rPr>
      </w:pPr>
      <w:r w:rsidRPr="00893D43">
        <w:rPr>
          <w:rFonts w:cs="Arial"/>
        </w:rPr>
        <w:lastRenderedPageBreak/>
        <w:t>Rodzaj adresu PEF / Typ numeru PEPPOL: NIP</w:t>
      </w:r>
    </w:p>
    <w:p w14:paraId="551ADB42" w14:textId="77777777" w:rsidR="00BE0DAC" w:rsidRPr="00F90824" w:rsidRDefault="00BE0DAC" w:rsidP="00BE0DAC">
      <w:pPr>
        <w:pStyle w:val="Bezodstpw"/>
        <w:numPr>
          <w:ilvl w:val="1"/>
          <w:numId w:val="1"/>
        </w:numPr>
        <w:rPr>
          <w:rFonts w:cs="Arial"/>
          <w:b/>
          <w:lang w:val="en-CA"/>
        </w:rPr>
      </w:pPr>
      <w:proofErr w:type="spellStart"/>
      <w:r w:rsidRPr="00F90824">
        <w:rPr>
          <w:rFonts w:cs="Arial"/>
          <w:lang w:val="en-CA"/>
        </w:rPr>
        <w:t>Numer</w:t>
      </w:r>
      <w:proofErr w:type="spellEnd"/>
      <w:r w:rsidRPr="00F90824">
        <w:rPr>
          <w:rFonts w:cs="Arial"/>
          <w:lang w:val="en-CA"/>
        </w:rPr>
        <w:t xml:space="preserve"> </w:t>
      </w:r>
      <w:proofErr w:type="spellStart"/>
      <w:r w:rsidRPr="00F90824">
        <w:rPr>
          <w:rFonts w:cs="Arial"/>
          <w:lang w:val="en-CA"/>
        </w:rPr>
        <w:t>adresu</w:t>
      </w:r>
      <w:proofErr w:type="spellEnd"/>
      <w:r w:rsidRPr="00F90824">
        <w:rPr>
          <w:rFonts w:cs="Arial"/>
          <w:lang w:val="en-CA"/>
        </w:rPr>
        <w:t xml:space="preserve"> PEF / </w:t>
      </w:r>
      <w:proofErr w:type="spellStart"/>
      <w:r w:rsidRPr="00F90824">
        <w:rPr>
          <w:rFonts w:cs="Arial"/>
          <w:lang w:val="en-CA"/>
        </w:rPr>
        <w:t>Numer</w:t>
      </w:r>
      <w:proofErr w:type="spellEnd"/>
      <w:r w:rsidRPr="00F90824">
        <w:rPr>
          <w:rFonts w:cs="Arial"/>
          <w:lang w:val="en-CA"/>
        </w:rPr>
        <w:t xml:space="preserve"> PEPPOL: 9542260713</w:t>
      </w:r>
      <w:bookmarkEnd w:id="1"/>
    </w:p>
    <w:p w14:paraId="025A5E5A" w14:textId="77777777" w:rsidR="00BE0DAC" w:rsidRPr="00893D43" w:rsidRDefault="00BE0DAC" w:rsidP="00BE0DAC">
      <w:pPr>
        <w:pStyle w:val="Bezodstpw"/>
        <w:numPr>
          <w:ilvl w:val="0"/>
          <w:numId w:val="1"/>
        </w:numPr>
        <w:rPr>
          <w:rFonts w:cs="Arial"/>
        </w:rPr>
      </w:pPr>
      <w:r w:rsidRPr="00BE0DAC">
        <w:rPr>
          <w:rFonts w:cs="Arial"/>
          <w:color w:val="000000"/>
        </w:rPr>
        <w:t xml:space="preserve">Zamawiający nie wyraża zgody na dokonanie przez Wykonawcę cesji umowy, jej </w:t>
      </w:r>
      <w:r w:rsidRPr="00893D43">
        <w:rPr>
          <w:rFonts w:cs="Arial"/>
        </w:rPr>
        <w:t>części lub wynikającej z niej wierzytelności.</w:t>
      </w:r>
    </w:p>
    <w:p w14:paraId="5FE26155" w14:textId="77777777" w:rsidR="00BE0DAC" w:rsidRPr="00893D43" w:rsidRDefault="00BE0DAC" w:rsidP="00BE0DAC">
      <w:pPr>
        <w:pStyle w:val="Akapitzlist"/>
        <w:numPr>
          <w:ilvl w:val="0"/>
          <w:numId w:val="1"/>
        </w:numPr>
        <w:contextualSpacing/>
        <w:rPr>
          <w:rFonts w:cs="Arial"/>
        </w:rPr>
      </w:pPr>
      <w:r w:rsidRPr="00893D43">
        <w:rPr>
          <w:rFonts w:cs="Arial"/>
        </w:rPr>
        <w:t xml:space="preserve">. Zamawiający zapłaci odsetki ustawowe za opóźnienie w zapłacie w transakcjach handlowych, liczone od dnia następnego po dniu, w którym zapłata miała być dokonana. Przepis nie ma zastosowania w przypadku , o którym mowa w ust. </w:t>
      </w:r>
      <w:r>
        <w:rPr>
          <w:rFonts w:cs="Arial"/>
        </w:rPr>
        <w:t>7</w:t>
      </w:r>
      <w:r w:rsidRPr="00893D43">
        <w:rPr>
          <w:rFonts w:cs="Arial"/>
        </w:rPr>
        <w:t xml:space="preserve"> zd.2.</w:t>
      </w:r>
    </w:p>
    <w:p w14:paraId="0ABCF465" w14:textId="77777777" w:rsidR="00D365EB" w:rsidRPr="00044FA1" w:rsidRDefault="00D365EB" w:rsidP="00B167B1">
      <w:pPr>
        <w:widowControl w:val="0"/>
        <w:suppressAutoHyphens/>
        <w:jc w:val="center"/>
        <w:rPr>
          <w:rFonts w:eastAsia="Times New Roman" w:cs="Arial"/>
          <w:b/>
          <w:bCs/>
          <w:lang w:eastAsia="ar-SA"/>
        </w:rPr>
      </w:pPr>
    </w:p>
    <w:p w14:paraId="0DF86A23" w14:textId="77777777" w:rsidR="00B167B1" w:rsidRPr="00044FA1" w:rsidRDefault="00B167B1" w:rsidP="00B167B1">
      <w:pPr>
        <w:widowControl w:val="0"/>
        <w:suppressAutoHyphens/>
        <w:jc w:val="center"/>
        <w:rPr>
          <w:rFonts w:eastAsia="Times New Roman" w:cs="Arial"/>
          <w:b/>
          <w:bCs/>
          <w:lang w:eastAsia="ar-SA"/>
        </w:rPr>
      </w:pPr>
      <w:r w:rsidRPr="00044FA1">
        <w:rPr>
          <w:rFonts w:eastAsia="Times New Roman" w:cs="Arial"/>
          <w:b/>
          <w:bCs/>
          <w:lang w:eastAsia="ar-SA"/>
        </w:rPr>
        <w:t>§ 4</w:t>
      </w:r>
      <w:r w:rsidR="00FA61DA">
        <w:rPr>
          <w:rFonts w:eastAsia="Times New Roman" w:cs="Arial"/>
          <w:b/>
          <w:bCs/>
          <w:lang w:eastAsia="ar-SA"/>
        </w:rPr>
        <w:t xml:space="preserve"> Wykonawca</w:t>
      </w:r>
    </w:p>
    <w:p w14:paraId="0E0C70F9" w14:textId="77777777" w:rsidR="00FA61DA" w:rsidRPr="00B378F2" w:rsidRDefault="00FA61DA" w:rsidP="000A7B44">
      <w:pPr>
        <w:widowControl w:val="0"/>
        <w:numPr>
          <w:ilvl w:val="0"/>
          <w:numId w:val="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Wykonawca oświadcza, że:</w:t>
      </w:r>
    </w:p>
    <w:p w14:paraId="0E56B309" w14:textId="77777777" w:rsidR="00FA61DA" w:rsidRPr="00B378F2" w:rsidRDefault="00FA61DA" w:rsidP="000A7B44">
      <w:pPr>
        <w:widowControl w:val="0"/>
        <w:numPr>
          <w:ilvl w:val="0"/>
          <w:numId w:val="1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spełnia wszelkie wymagane przepisami prawa przesłanki, w tym posiada odpowiednie pozwolenia i dokumenty tożsame, uprawniające go do wykonania Przedmiotu umowy,</w:t>
      </w:r>
    </w:p>
    <w:p w14:paraId="2F1F2B0D" w14:textId="77777777" w:rsidR="00FA61DA" w:rsidRPr="00B378F2" w:rsidRDefault="00FA61DA" w:rsidP="000A7B44">
      <w:pPr>
        <w:widowControl w:val="0"/>
        <w:numPr>
          <w:ilvl w:val="0"/>
          <w:numId w:val="1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posiada odpowiednie doświadczenie, wiedzę i strukturę organizacyjną oraz inne środki, potrzebne do rzetelnej i pełnej realizacji Przedmiotu umowy,</w:t>
      </w:r>
    </w:p>
    <w:p w14:paraId="59C34FD6" w14:textId="77777777" w:rsidR="00FA61DA" w:rsidRPr="00B378F2" w:rsidRDefault="00FA61DA" w:rsidP="000A7B44">
      <w:pPr>
        <w:widowControl w:val="0"/>
        <w:numPr>
          <w:ilvl w:val="0"/>
          <w:numId w:val="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Wykonawca zobowiązuje się do:</w:t>
      </w:r>
    </w:p>
    <w:p w14:paraId="34DAB4D6" w14:textId="77777777" w:rsidR="00FA61DA" w:rsidRPr="00B378F2" w:rsidRDefault="00FA61DA" w:rsidP="000A7B44">
      <w:pPr>
        <w:widowControl w:val="0"/>
        <w:numPr>
          <w:ilvl w:val="0"/>
          <w:numId w:val="14"/>
        </w:numPr>
        <w:tabs>
          <w:tab w:val="left" w:pos="709"/>
        </w:tabs>
        <w:suppressAutoHyphens/>
        <w:autoSpaceDE w:val="0"/>
        <w:spacing w:after="120"/>
        <w:ind w:left="709" w:hanging="283"/>
        <w:jc w:val="both"/>
        <w:rPr>
          <w:rFonts w:eastAsia="Times New Roman" w:cs="Arial"/>
          <w:color w:val="000000"/>
          <w:lang w:eastAsia="ar-SA"/>
        </w:rPr>
      </w:pPr>
      <w:r w:rsidRPr="00B378F2">
        <w:rPr>
          <w:rFonts w:eastAsia="Times New Roman" w:cs="Arial"/>
          <w:color w:val="000000"/>
          <w:lang w:eastAsia="ar-SA"/>
        </w:rPr>
        <w:t>realizacji Przedmiotu umowy w sposób staranny, odpowiadający powszechnie przyjętym standardom i normom technicznym,</w:t>
      </w:r>
    </w:p>
    <w:p w14:paraId="45584564" w14:textId="77777777" w:rsidR="00FA61DA" w:rsidRPr="00B378F2" w:rsidRDefault="00FA61DA" w:rsidP="000A7B44">
      <w:pPr>
        <w:widowControl w:val="0"/>
        <w:numPr>
          <w:ilvl w:val="0"/>
          <w:numId w:val="14"/>
        </w:numPr>
        <w:tabs>
          <w:tab w:val="left" w:pos="709"/>
        </w:tabs>
        <w:suppressAutoHyphens/>
        <w:autoSpaceDE w:val="0"/>
        <w:spacing w:after="120"/>
        <w:ind w:left="709" w:hanging="283"/>
        <w:jc w:val="both"/>
        <w:rPr>
          <w:rFonts w:eastAsia="Times New Roman" w:cs="Arial"/>
          <w:color w:val="000000"/>
          <w:lang w:eastAsia="ar-SA"/>
        </w:rPr>
      </w:pPr>
      <w:r w:rsidRPr="00B378F2">
        <w:rPr>
          <w:rFonts w:eastAsia="Times New Roman" w:cs="Arial"/>
          <w:color w:val="000000"/>
          <w:lang w:eastAsia="ar-SA"/>
        </w:rPr>
        <w:t>informowania Zamawiającego o wszelkich czynnikach mogących negatywnie wpłynąć na realizację Przedmiotu umowy, w szczególności na terminową bądź prawidłową realizację Przedmiotu umowy, niezwłocznie po ich wystąpieniu,</w:t>
      </w:r>
    </w:p>
    <w:p w14:paraId="666AEA63" w14:textId="77777777" w:rsidR="00FA61DA" w:rsidRPr="00B378F2" w:rsidRDefault="00FA61DA" w:rsidP="000A7B44">
      <w:pPr>
        <w:widowControl w:val="0"/>
        <w:numPr>
          <w:ilvl w:val="0"/>
          <w:numId w:val="14"/>
        </w:numPr>
        <w:tabs>
          <w:tab w:val="left" w:pos="709"/>
        </w:tabs>
        <w:suppressAutoHyphens/>
        <w:autoSpaceDE w:val="0"/>
        <w:spacing w:after="120"/>
        <w:ind w:left="709" w:hanging="283"/>
        <w:jc w:val="both"/>
        <w:rPr>
          <w:rFonts w:eastAsia="Times New Roman" w:cs="Arial"/>
          <w:color w:val="000000"/>
          <w:lang w:eastAsia="ar-SA"/>
        </w:rPr>
      </w:pPr>
      <w:r w:rsidRPr="00B378F2">
        <w:rPr>
          <w:rFonts w:eastAsia="Times New Roman" w:cs="Arial"/>
          <w:color w:val="000000"/>
          <w:lang w:eastAsia="ar-SA"/>
        </w:rPr>
        <w:t>udzielenia każdorazowo, na żądanie Zamawiającego, pełnej informacji na temat stanu realizacji Przedmiotu umowy. Zamawiający ma prawo do oceny i kontroli realizacji Przedmiotu umowy na każdym etapie. W przypadku zgłoszenia przez Zmawiającego zastrzeżeń związanych z wykonywaniem Przedmiotu umowy, Wykonawca ma obowiązek skorygowania sposobu realizacji Przedmiotu umowy bądź odniesienia się do wniesionych zastrzeżeń w terminie 5 dni od ich zgłoszenia.</w:t>
      </w:r>
    </w:p>
    <w:p w14:paraId="2EAEC8BC" w14:textId="77777777" w:rsidR="00FA61DA" w:rsidRPr="00B378F2" w:rsidRDefault="00FA61DA" w:rsidP="000A7B44">
      <w:pPr>
        <w:widowControl w:val="0"/>
        <w:numPr>
          <w:ilvl w:val="0"/>
          <w:numId w:val="14"/>
        </w:numPr>
        <w:tabs>
          <w:tab w:val="left" w:pos="709"/>
        </w:tabs>
        <w:suppressAutoHyphens/>
        <w:autoSpaceDE w:val="0"/>
        <w:spacing w:after="120"/>
        <w:ind w:left="709" w:hanging="283"/>
        <w:jc w:val="both"/>
        <w:rPr>
          <w:rFonts w:eastAsia="Times New Roman" w:cs="Arial"/>
          <w:color w:val="000000"/>
          <w:lang w:eastAsia="ar-SA"/>
        </w:rPr>
      </w:pPr>
      <w:r w:rsidRPr="00B378F2">
        <w:rPr>
          <w:rFonts w:eastAsia="Times New Roman" w:cs="Arial"/>
          <w:color w:val="000000"/>
          <w:lang w:eastAsia="ar-SA"/>
        </w:rPr>
        <w:t>zachowania w tajemnicy treści przekazanych mu dokumentów oraz informacji uzyskanych w związku z realizacją Przedmiotu umowy, zgodnie z powszechnie obowiązującymi przepisami prawa, w tym przepisami szczególnymi w zakresie działalności gospodarczej.</w:t>
      </w:r>
    </w:p>
    <w:p w14:paraId="025795F0" w14:textId="77777777" w:rsidR="00FA61DA" w:rsidRPr="00B378F2" w:rsidRDefault="00FA61DA" w:rsidP="000A7B44">
      <w:pPr>
        <w:widowControl w:val="0"/>
        <w:numPr>
          <w:ilvl w:val="0"/>
          <w:numId w:val="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Wykonawca nie może bez uprzedniej pisemnej zgody Zamawiającego powierzyć wykonania Przedmiotu umowy bądź jej części osobie trzeciej.</w:t>
      </w:r>
    </w:p>
    <w:p w14:paraId="751FD028" w14:textId="77777777" w:rsidR="00FA61DA" w:rsidRPr="00B378F2" w:rsidRDefault="00FA61DA" w:rsidP="000A7B44">
      <w:pPr>
        <w:widowControl w:val="0"/>
        <w:numPr>
          <w:ilvl w:val="0"/>
          <w:numId w:val="3"/>
        </w:numPr>
        <w:tabs>
          <w:tab w:val="left" w:pos="426"/>
        </w:tabs>
        <w:suppressAutoHyphens/>
        <w:autoSpaceDE w:val="0"/>
        <w:spacing w:after="120"/>
        <w:jc w:val="both"/>
        <w:rPr>
          <w:rFonts w:eastAsia="Times New Roman" w:cs="Arial"/>
          <w:color w:val="000000"/>
          <w:lang w:eastAsia="ar-SA"/>
        </w:rPr>
      </w:pPr>
      <w:r w:rsidRPr="00B378F2">
        <w:rPr>
          <w:rFonts w:eastAsia="Times New Roman" w:cs="Arial"/>
          <w:color w:val="000000"/>
          <w:lang w:eastAsia="ar-SA"/>
        </w:rPr>
        <w:t>Wykonawca ponosi odpowiedzialność za Przedmiot umowy do czasu ostatecznego odbioru przez Zamawiającego.</w:t>
      </w:r>
    </w:p>
    <w:p w14:paraId="608182AC" w14:textId="77777777" w:rsidR="00B167B1" w:rsidRPr="00B378F2" w:rsidRDefault="00FA61DA" w:rsidP="000A7B44">
      <w:pPr>
        <w:widowControl w:val="0"/>
        <w:numPr>
          <w:ilvl w:val="0"/>
          <w:numId w:val="3"/>
        </w:numPr>
        <w:tabs>
          <w:tab w:val="left" w:pos="426"/>
        </w:tabs>
        <w:suppressAutoHyphens/>
        <w:autoSpaceDE w:val="0"/>
        <w:spacing w:after="120"/>
        <w:jc w:val="both"/>
        <w:rPr>
          <w:rFonts w:eastAsia="Times New Roman" w:cs="Arial"/>
          <w:b/>
          <w:bCs/>
          <w:lang w:eastAsia="ar-SA"/>
        </w:rPr>
      </w:pPr>
      <w:r w:rsidRPr="00B378F2">
        <w:rPr>
          <w:rFonts w:eastAsia="Times New Roman" w:cs="Arial"/>
          <w:color w:val="000000"/>
          <w:lang w:eastAsia="ar-SA"/>
        </w:rPr>
        <w:t>Osobą upoważnioną ze strony Wykonawcy do współpracy nad realizacją umowy jest</w:t>
      </w:r>
      <w:r w:rsidR="00D96FB8" w:rsidRPr="00B378F2">
        <w:rPr>
          <w:rFonts w:eastAsia="Times New Roman" w:cs="Arial"/>
          <w:color w:val="000000"/>
          <w:lang w:eastAsia="ar-SA"/>
        </w:rPr>
        <w:t>:</w:t>
      </w:r>
      <w:r w:rsidRPr="00B378F2">
        <w:rPr>
          <w:rFonts w:eastAsia="Times New Roman" w:cs="Arial"/>
          <w:color w:val="000000"/>
          <w:lang w:eastAsia="ar-SA"/>
        </w:rPr>
        <w:t xml:space="preserve"> </w:t>
      </w:r>
    </w:p>
    <w:p w14:paraId="637EDFDE" w14:textId="77777777" w:rsidR="00FD156B" w:rsidRPr="00044FA1" w:rsidRDefault="00FD156B" w:rsidP="00FD156B">
      <w:pPr>
        <w:widowControl w:val="0"/>
        <w:tabs>
          <w:tab w:val="left" w:pos="426"/>
        </w:tabs>
        <w:suppressAutoHyphens/>
        <w:autoSpaceDE w:val="0"/>
        <w:spacing w:after="120"/>
        <w:ind w:left="360"/>
        <w:jc w:val="both"/>
        <w:rPr>
          <w:rFonts w:eastAsia="Times New Roman" w:cs="Arial"/>
          <w:b/>
          <w:bCs/>
          <w:lang w:eastAsia="ar-SA"/>
        </w:rPr>
      </w:pPr>
      <w:r w:rsidRPr="00B378F2">
        <w:rPr>
          <w:rFonts w:eastAsia="Times New Roman" w:cs="Arial"/>
          <w:bCs/>
          <w:lang w:eastAsia="ar-SA"/>
        </w:rPr>
        <w:t>………………………………… email: ………………...…………...  tel. ……………………….</w:t>
      </w:r>
    </w:p>
    <w:p w14:paraId="155F2A42" w14:textId="77777777" w:rsidR="00B167B1" w:rsidRDefault="00B167B1" w:rsidP="005C1311">
      <w:pPr>
        <w:widowControl w:val="0"/>
        <w:tabs>
          <w:tab w:val="left" w:pos="-1560"/>
        </w:tabs>
        <w:suppressAutoHyphens/>
        <w:jc w:val="center"/>
        <w:rPr>
          <w:rFonts w:eastAsia="Times New Roman" w:cs="Arial"/>
          <w:b/>
          <w:bCs/>
          <w:lang w:eastAsia="ar-SA"/>
        </w:rPr>
      </w:pPr>
      <w:r w:rsidRPr="00044FA1">
        <w:rPr>
          <w:rFonts w:eastAsia="Times New Roman" w:cs="Arial"/>
          <w:b/>
          <w:bCs/>
          <w:lang w:eastAsia="ar-SA"/>
        </w:rPr>
        <w:t>§ 5</w:t>
      </w:r>
      <w:r w:rsidR="00FA61DA">
        <w:rPr>
          <w:rFonts w:eastAsia="Times New Roman" w:cs="Arial"/>
          <w:b/>
          <w:bCs/>
          <w:lang w:eastAsia="ar-SA"/>
        </w:rPr>
        <w:t xml:space="preserve"> Zamawiający</w:t>
      </w:r>
    </w:p>
    <w:p w14:paraId="7EE4DAF3" w14:textId="77777777" w:rsidR="00F16986" w:rsidRPr="00044FA1" w:rsidRDefault="00F16986" w:rsidP="005C1311">
      <w:pPr>
        <w:widowControl w:val="0"/>
        <w:tabs>
          <w:tab w:val="left" w:pos="-1560"/>
        </w:tabs>
        <w:suppressAutoHyphens/>
        <w:jc w:val="center"/>
        <w:rPr>
          <w:rFonts w:eastAsia="Times New Roman" w:cs="Arial"/>
          <w:b/>
          <w:bCs/>
          <w:lang w:eastAsia="ar-SA"/>
        </w:rPr>
      </w:pPr>
    </w:p>
    <w:p w14:paraId="2CB0863A" w14:textId="77777777" w:rsidR="00FA61DA" w:rsidRPr="00FA61DA" w:rsidRDefault="00FA61DA" w:rsidP="000A7B44">
      <w:pPr>
        <w:widowControl w:val="0"/>
        <w:numPr>
          <w:ilvl w:val="0"/>
          <w:numId w:val="15"/>
        </w:numPr>
        <w:suppressAutoHyphens/>
        <w:ind w:left="426" w:hanging="426"/>
        <w:jc w:val="both"/>
        <w:rPr>
          <w:rFonts w:eastAsia="Times New Roman" w:cs="Arial"/>
          <w:bCs/>
          <w:lang w:eastAsia="ar-SA"/>
        </w:rPr>
      </w:pPr>
      <w:r w:rsidRPr="00FA61DA">
        <w:rPr>
          <w:rFonts w:eastAsia="Times New Roman" w:cs="Arial"/>
          <w:bCs/>
          <w:lang w:eastAsia="ar-SA"/>
        </w:rPr>
        <w:t xml:space="preserve">Zamawiający oświadcza, że przy realizacji Przedmiotu umowy będzie współpracował </w:t>
      </w:r>
      <w:r w:rsidR="005C1311">
        <w:rPr>
          <w:rFonts w:eastAsia="Times New Roman" w:cs="Arial"/>
          <w:bCs/>
          <w:lang w:eastAsia="ar-SA"/>
        </w:rPr>
        <w:br/>
      </w:r>
      <w:r w:rsidRPr="00FA61DA">
        <w:rPr>
          <w:rFonts w:eastAsia="Times New Roman" w:cs="Arial"/>
          <w:bCs/>
          <w:lang w:eastAsia="ar-SA"/>
        </w:rPr>
        <w:t>z Wykonawcą w celu wsparcia jej efektywnej realizacji, w tym udzieli mu niezbędnych konsultacji i wyjaśnień dotyczących Przedmiotu umowy.</w:t>
      </w:r>
    </w:p>
    <w:p w14:paraId="0B1A32EB" w14:textId="77777777" w:rsidR="005C1311" w:rsidRPr="005C1311" w:rsidRDefault="00FA61DA" w:rsidP="000A7B44">
      <w:pPr>
        <w:widowControl w:val="0"/>
        <w:numPr>
          <w:ilvl w:val="0"/>
          <w:numId w:val="15"/>
        </w:numPr>
        <w:suppressAutoHyphens/>
        <w:ind w:left="426" w:hanging="426"/>
        <w:jc w:val="both"/>
        <w:rPr>
          <w:rFonts w:eastAsia="Times New Roman" w:cs="Arial"/>
          <w:bCs/>
          <w:lang w:eastAsia="ar-SA"/>
        </w:rPr>
      </w:pPr>
      <w:r w:rsidRPr="00FA61DA">
        <w:rPr>
          <w:rFonts w:eastAsia="Times New Roman" w:cs="Arial"/>
          <w:bCs/>
          <w:lang w:eastAsia="ar-SA"/>
        </w:rPr>
        <w:t xml:space="preserve">Zamawiający zobowiązuje się do zachowania w tajemnicy treści przekazanych mu dokumentów oraz informacji uzyskanych w związku z realizacją Przedmiotu umowy, zgodnie z powszechnie obowiązującymi przepisami prawa, w tym przepisami szczególnymi </w:t>
      </w:r>
      <w:r w:rsidR="005C1311">
        <w:rPr>
          <w:rFonts w:eastAsia="Times New Roman" w:cs="Arial"/>
          <w:bCs/>
          <w:lang w:eastAsia="ar-SA"/>
        </w:rPr>
        <w:br/>
      </w:r>
      <w:r w:rsidRPr="00FA61DA">
        <w:rPr>
          <w:rFonts w:eastAsia="Times New Roman" w:cs="Arial"/>
          <w:bCs/>
          <w:lang w:eastAsia="ar-SA"/>
        </w:rPr>
        <w:t>w zakresie działalności gospodarczej.</w:t>
      </w:r>
      <w:r w:rsidRPr="00FA61DA">
        <w:rPr>
          <w:rFonts w:eastAsia="Lucida Sans Unicode" w:cs="Arial"/>
          <w:bCs/>
          <w:color w:val="000000"/>
          <w:lang w:eastAsia="ar-SA"/>
        </w:rPr>
        <w:t xml:space="preserve"> </w:t>
      </w:r>
    </w:p>
    <w:p w14:paraId="07201EAB" w14:textId="77777777" w:rsidR="00FA61DA" w:rsidRPr="005C1311" w:rsidRDefault="00FA61DA" w:rsidP="000A7B44">
      <w:pPr>
        <w:widowControl w:val="0"/>
        <w:numPr>
          <w:ilvl w:val="0"/>
          <w:numId w:val="15"/>
        </w:numPr>
        <w:suppressAutoHyphens/>
        <w:ind w:left="426" w:hanging="426"/>
        <w:jc w:val="both"/>
        <w:rPr>
          <w:rFonts w:eastAsia="Times New Roman" w:cs="Arial"/>
          <w:bCs/>
          <w:lang w:eastAsia="ar-SA"/>
        </w:rPr>
      </w:pPr>
      <w:r w:rsidRPr="00FA61DA">
        <w:rPr>
          <w:rFonts w:eastAsia="Times New Roman" w:cs="Arial"/>
          <w:bCs/>
          <w:lang w:eastAsia="ar-SA"/>
        </w:rPr>
        <w:t xml:space="preserve">Zamawiający zobowiązuje się do przeprowadzenia na własny koszt rejestracji </w:t>
      </w:r>
      <w:r w:rsidR="005C1311">
        <w:rPr>
          <w:rFonts w:eastAsia="Times New Roman" w:cs="Arial"/>
          <w:bCs/>
          <w:lang w:eastAsia="ar-SA"/>
        </w:rPr>
        <w:br/>
      </w:r>
      <w:r w:rsidRPr="00FA61DA">
        <w:rPr>
          <w:rFonts w:eastAsia="Times New Roman" w:cs="Arial"/>
          <w:bCs/>
          <w:lang w:eastAsia="ar-SA"/>
        </w:rPr>
        <w:t xml:space="preserve">i ubezpieczenia samochodu. </w:t>
      </w:r>
    </w:p>
    <w:p w14:paraId="7645298F" w14:textId="77777777" w:rsidR="00FA61DA" w:rsidRPr="00FA61DA" w:rsidRDefault="00FA61DA" w:rsidP="000A7B44">
      <w:pPr>
        <w:widowControl w:val="0"/>
        <w:numPr>
          <w:ilvl w:val="0"/>
          <w:numId w:val="15"/>
        </w:numPr>
        <w:suppressAutoHyphens/>
        <w:ind w:left="426" w:hanging="426"/>
        <w:rPr>
          <w:rFonts w:eastAsia="Times New Roman" w:cs="Arial"/>
          <w:bCs/>
          <w:lang w:eastAsia="ar-SA"/>
        </w:rPr>
      </w:pPr>
      <w:r w:rsidRPr="00FA61DA">
        <w:rPr>
          <w:rFonts w:eastAsia="Times New Roman" w:cs="Arial"/>
          <w:bCs/>
          <w:lang w:eastAsia="ar-SA"/>
        </w:rPr>
        <w:t xml:space="preserve">Osobą upoważnioną ze strony Zamawiającego do współpracy nad realizacją umowy jest </w:t>
      </w:r>
      <w:r w:rsidR="00F16986">
        <w:rPr>
          <w:rFonts w:eastAsia="Times New Roman" w:cs="Arial"/>
          <w:bCs/>
          <w:lang w:eastAsia="ar-SA"/>
        </w:rPr>
        <w:t>…………………………………</w:t>
      </w:r>
      <w:r w:rsidR="00613710">
        <w:rPr>
          <w:rFonts w:eastAsia="Times New Roman" w:cs="Arial"/>
          <w:bCs/>
          <w:lang w:eastAsia="ar-SA"/>
        </w:rPr>
        <w:t xml:space="preserve"> </w:t>
      </w:r>
      <w:r w:rsidR="00AE6680">
        <w:rPr>
          <w:rFonts w:eastAsia="Times New Roman" w:cs="Arial"/>
          <w:bCs/>
          <w:lang w:eastAsia="ar-SA"/>
        </w:rPr>
        <w:t>email:</w:t>
      </w:r>
      <w:r w:rsidR="00843A91">
        <w:rPr>
          <w:rFonts w:eastAsia="Times New Roman" w:cs="Arial"/>
          <w:bCs/>
          <w:lang w:eastAsia="ar-SA"/>
        </w:rPr>
        <w:t xml:space="preserve"> </w:t>
      </w:r>
      <w:r w:rsidR="00F16986">
        <w:rPr>
          <w:rFonts w:eastAsia="Times New Roman" w:cs="Arial"/>
          <w:bCs/>
          <w:lang w:eastAsia="ar-SA"/>
        </w:rPr>
        <w:t>………………………………</w:t>
      </w:r>
      <w:r w:rsidR="00843A91">
        <w:rPr>
          <w:rFonts w:eastAsia="Times New Roman" w:cs="Arial"/>
          <w:bCs/>
          <w:lang w:eastAsia="ar-SA"/>
        </w:rPr>
        <w:t xml:space="preserve">tel. </w:t>
      </w:r>
      <w:r w:rsidR="00F16986">
        <w:rPr>
          <w:rFonts w:eastAsia="Times New Roman" w:cs="Arial"/>
          <w:bCs/>
          <w:lang w:eastAsia="ar-SA"/>
        </w:rPr>
        <w:t>……………………..</w:t>
      </w:r>
      <w:r w:rsidR="00843A91">
        <w:rPr>
          <w:rFonts w:eastAsia="Times New Roman" w:cs="Arial"/>
          <w:bCs/>
          <w:lang w:eastAsia="ar-SA"/>
        </w:rPr>
        <w:t xml:space="preserve">, </w:t>
      </w:r>
      <w:r w:rsidR="00F16986">
        <w:rPr>
          <w:rFonts w:eastAsia="Times New Roman" w:cs="Arial"/>
          <w:bCs/>
          <w:lang w:eastAsia="ar-SA"/>
        </w:rPr>
        <w:t>…………………………………</w:t>
      </w:r>
      <w:r w:rsidR="00843A91">
        <w:rPr>
          <w:rFonts w:eastAsia="Times New Roman" w:cs="Arial"/>
          <w:bCs/>
          <w:lang w:eastAsia="ar-SA"/>
        </w:rPr>
        <w:t xml:space="preserve"> email: </w:t>
      </w:r>
      <w:r w:rsidR="00F16986" w:rsidRPr="00F16986">
        <w:rPr>
          <w:rFonts w:eastAsia="Times New Roman" w:cs="Arial"/>
          <w:bCs/>
          <w:lang w:eastAsia="ar-SA"/>
        </w:rPr>
        <w:t>………………</w:t>
      </w:r>
      <w:r w:rsidR="00F16986">
        <w:rPr>
          <w:rFonts w:eastAsia="Times New Roman" w:cs="Arial"/>
          <w:bCs/>
          <w:lang w:eastAsia="ar-SA"/>
        </w:rPr>
        <w:t>...</w:t>
      </w:r>
      <w:r w:rsidR="00F16986" w:rsidRPr="00F16986">
        <w:rPr>
          <w:rFonts w:eastAsia="Times New Roman" w:cs="Arial"/>
          <w:bCs/>
          <w:lang w:eastAsia="ar-SA"/>
        </w:rPr>
        <w:t>…………...</w:t>
      </w:r>
      <w:r w:rsidR="00843A91">
        <w:rPr>
          <w:rFonts w:eastAsia="Times New Roman" w:cs="Arial"/>
          <w:bCs/>
          <w:lang w:eastAsia="ar-SA"/>
        </w:rPr>
        <w:t xml:space="preserve">  tel. </w:t>
      </w:r>
      <w:r w:rsidR="00F16986">
        <w:rPr>
          <w:rFonts w:eastAsia="Times New Roman" w:cs="Arial"/>
          <w:bCs/>
          <w:lang w:eastAsia="ar-SA"/>
        </w:rPr>
        <w:t>……………………….</w:t>
      </w:r>
    </w:p>
    <w:p w14:paraId="56584FEE" w14:textId="77777777" w:rsidR="00F16986" w:rsidRPr="00044FA1" w:rsidRDefault="00F16986" w:rsidP="00FA61DA">
      <w:pPr>
        <w:widowControl w:val="0"/>
        <w:suppressAutoHyphens/>
        <w:rPr>
          <w:rFonts w:eastAsia="Times New Roman" w:cs="Arial"/>
          <w:bCs/>
          <w:lang w:eastAsia="ar-SA"/>
        </w:rPr>
      </w:pPr>
    </w:p>
    <w:p w14:paraId="26BEB37C" w14:textId="77777777" w:rsidR="00BC5FD5" w:rsidRDefault="00BC5FD5" w:rsidP="00B167B1">
      <w:pPr>
        <w:widowControl w:val="0"/>
        <w:suppressAutoHyphens/>
        <w:jc w:val="center"/>
        <w:rPr>
          <w:rFonts w:eastAsia="Times New Roman" w:cs="Arial"/>
          <w:b/>
          <w:bCs/>
          <w:lang w:eastAsia="ar-SA"/>
        </w:rPr>
      </w:pPr>
    </w:p>
    <w:p w14:paraId="5D4ED681" w14:textId="77777777" w:rsidR="00BC5FD5" w:rsidRDefault="00BC5FD5" w:rsidP="00B167B1">
      <w:pPr>
        <w:widowControl w:val="0"/>
        <w:suppressAutoHyphens/>
        <w:jc w:val="center"/>
        <w:rPr>
          <w:rFonts w:eastAsia="Times New Roman" w:cs="Arial"/>
          <w:b/>
          <w:bCs/>
          <w:lang w:eastAsia="ar-SA"/>
        </w:rPr>
      </w:pPr>
    </w:p>
    <w:p w14:paraId="14FF3667" w14:textId="7CF8512B" w:rsidR="00B167B1" w:rsidRDefault="00B167B1" w:rsidP="00B167B1">
      <w:pPr>
        <w:widowControl w:val="0"/>
        <w:suppressAutoHyphens/>
        <w:jc w:val="center"/>
        <w:rPr>
          <w:rFonts w:eastAsia="Times New Roman" w:cs="Arial"/>
          <w:b/>
          <w:bCs/>
          <w:lang w:eastAsia="ar-SA"/>
        </w:rPr>
      </w:pPr>
      <w:r w:rsidRPr="00044FA1">
        <w:rPr>
          <w:rFonts w:eastAsia="Times New Roman" w:cs="Arial"/>
          <w:b/>
          <w:bCs/>
          <w:lang w:eastAsia="ar-SA"/>
        </w:rPr>
        <w:t>§ 6</w:t>
      </w:r>
      <w:r w:rsidR="005C1311">
        <w:rPr>
          <w:rFonts w:eastAsia="Times New Roman" w:cs="Arial"/>
          <w:b/>
          <w:bCs/>
          <w:lang w:eastAsia="ar-SA"/>
        </w:rPr>
        <w:t xml:space="preserve"> Gwarancje</w:t>
      </w:r>
    </w:p>
    <w:p w14:paraId="1DD6D833" w14:textId="77777777" w:rsidR="00D96FB8" w:rsidRDefault="00D96FB8" w:rsidP="00B167B1">
      <w:pPr>
        <w:widowControl w:val="0"/>
        <w:suppressAutoHyphens/>
        <w:jc w:val="center"/>
        <w:rPr>
          <w:rFonts w:eastAsia="Times New Roman" w:cs="Arial"/>
          <w:b/>
          <w:bCs/>
          <w:lang w:eastAsia="ar-SA"/>
        </w:rPr>
      </w:pPr>
    </w:p>
    <w:p w14:paraId="5630DAA4" w14:textId="77777777" w:rsidR="005C1311" w:rsidRPr="005C1311" w:rsidRDefault="005C1311" w:rsidP="000A7B44">
      <w:pPr>
        <w:widowControl w:val="0"/>
        <w:numPr>
          <w:ilvl w:val="0"/>
          <w:numId w:val="16"/>
        </w:numPr>
        <w:tabs>
          <w:tab w:val="left" w:pos="426"/>
        </w:tabs>
        <w:suppressAutoHyphens/>
        <w:autoSpaceDE w:val="0"/>
        <w:spacing w:after="120"/>
        <w:jc w:val="both"/>
        <w:rPr>
          <w:rFonts w:eastAsia="Times New Roman" w:cs="Arial"/>
          <w:color w:val="000000"/>
          <w:lang w:eastAsia="ar-SA"/>
        </w:rPr>
      </w:pPr>
      <w:r w:rsidRPr="005C1311">
        <w:rPr>
          <w:rFonts w:eastAsia="Times New Roman" w:cs="Arial"/>
          <w:color w:val="000000"/>
          <w:lang w:eastAsia="ar-SA"/>
        </w:rPr>
        <w:lastRenderedPageBreak/>
        <w:t>Wykonawca gwarantuje Zamawiającemu, że Przedmiot umowy będzie należytej jakości, wolny od wad oraz spełniać będzie wszelkie wymogi określone w umowie.</w:t>
      </w:r>
    </w:p>
    <w:p w14:paraId="2B40B5AC" w14:textId="77777777" w:rsidR="00FA61DA" w:rsidRPr="00974EAE" w:rsidRDefault="00FA61DA" w:rsidP="000A7B44">
      <w:pPr>
        <w:widowControl w:val="0"/>
        <w:numPr>
          <w:ilvl w:val="0"/>
          <w:numId w:val="16"/>
        </w:numPr>
        <w:tabs>
          <w:tab w:val="left" w:pos="426"/>
        </w:tabs>
        <w:suppressAutoHyphens/>
        <w:autoSpaceDE w:val="0"/>
        <w:spacing w:after="120"/>
        <w:jc w:val="both"/>
        <w:rPr>
          <w:rFonts w:eastAsia="Times New Roman" w:cs="Arial"/>
          <w:color w:val="000000"/>
          <w:lang w:eastAsia="ar-SA"/>
        </w:rPr>
      </w:pPr>
      <w:r w:rsidRPr="00974EAE">
        <w:rPr>
          <w:rFonts w:eastAsia="Times New Roman" w:cs="Arial"/>
          <w:color w:val="000000"/>
          <w:lang w:eastAsia="ar-SA"/>
        </w:rPr>
        <w:t xml:space="preserve">Wykonawca udziela Zamawiającemu gwarancji </w:t>
      </w:r>
      <w:r w:rsidRPr="00974EAE">
        <w:rPr>
          <w:rFonts w:eastAsia="Lucida Sans Unicode" w:cs="Arial"/>
          <w:color w:val="000000"/>
          <w:lang w:eastAsia="ar-SA"/>
        </w:rPr>
        <w:t>licząc od dnia sporządzenia protokołu</w:t>
      </w:r>
      <w:r>
        <w:rPr>
          <w:rFonts w:eastAsia="Lucida Sans Unicode" w:cs="Arial"/>
          <w:color w:val="000000"/>
          <w:lang w:eastAsia="ar-SA"/>
        </w:rPr>
        <w:t xml:space="preserve"> zdawczo-odbiorczego, o którym mowa w </w:t>
      </w:r>
      <w:r w:rsidRPr="00F879AF">
        <w:rPr>
          <w:rFonts w:eastAsia="Lucida Sans Unicode" w:cs="Arial"/>
          <w:color w:val="000000"/>
          <w:lang w:eastAsia="ar-SA"/>
        </w:rPr>
        <w:t xml:space="preserve">§ 1 ust. </w:t>
      </w:r>
      <w:r w:rsidR="00BE0DAC">
        <w:rPr>
          <w:rFonts w:eastAsia="Lucida Sans Unicode" w:cs="Arial"/>
          <w:color w:val="000000"/>
          <w:lang w:eastAsia="ar-SA"/>
        </w:rPr>
        <w:t>4</w:t>
      </w:r>
      <w:r w:rsidRPr="00F879AF">
        <w:rPr>
          <w:rFonts w:eastAsia="Lucida Sans Unicode" w:cs="Arial"/>
          <w:color w:val="000000"/>
          <w:lang w:eastAsia="ar-SA"/>
        </w:rPr>
        <w:t xml:space="preserve"> </w:t>
      </w:r>
      <w:r w:rsidRPr="00974EAE">
        <w:rPr>
          <w:rFonts w:eastAsia="Times New Roman" w:cs="Arial"/>
          <w:color w:val="000000"/>
          <w:lang w:eastAsia="ar-SA"/>
        </w:rPr>
        <w:t>na okres:</w:t>
      </w:r>
    </w:p>
    <w:p w14:paraId="6C865721" w14:textId="77777777" w:rsidR="00FA61DA" w:rsidRPr="008B1C1D" w:rsidRDefault="00FA61DA" w:rsidP="00FA61DA">
      <w:pPr>
        <w:widowControl w:val="0"/>
        <w:tabs>
          <w:tab w:val="left" w:pos="709"/>
        </w:tabs>
        <w:suppressAutoHyphens/>
        <w:spacing w:after="120"/>
        <w:ind w:left="709" w:hanging="283"/>
        <w:jc w:val="both"/>
        <w:rPr>
          <w:rFonts w:eastAsia="Lucida Sans Unicode" w:cs="Arial"/>
          <w:color w:val="000000"/>
          <w:spacing w:val="4"/>
          <w:lang w:eastAsia="ar-SA"/>
        </w:rPr>
      </w:pPr>
      <w:r w:rsidRPr="008B1C1D">
        <w:rPr>
          <w:rFonts w:eastAsia="Times New Roman" w:cs="Arial"/>
          <w:color w:val="000000"/>
          <w:lang w:eastAsia="ar-SA"/>
        </w:rPr>
        <w:t xml:space="preserve">a) min. 24 miesiące </w:t>
      </w:r>
      <w:r w:rsidR="00CF3B01">
        <w:rPr>
          <w:rFonts w:eastAsia="Times New Roman" w:cs="Arial"/>
          <w:color w:val="000000"/>
          <w:lang w:eastAsia="ar-SA"/>
        </w:rPr>
        <w:t>bez limitu km</w:t>
      </w:r>
      <w:r w:rsidR="00977BA9">
        <w:rPr>
          <w:rFonts w:eastAsia="Times New Roman" w:cs="Arial"/>
          <w:color w:val="000000"/>
          <w:lang w:eastAsia="ar-SA"/>
        </w:rPr>
        <w:t xml:space="preserve"> </w:t>
      </w:r>
      <w:r w:rsidR="00E35C1C" w:rsidRPr="00E35C1C">
        <w:rPr>
          <w:rFonts w:eastAsia="Times New Roman" w:cs="Arial"/>
          <w:color w:val="000000"/>
          <w:lang w:eastAsia="ar-SA"/>
        </w:rPr>
        <w:t>(</w:t>
      </w:r>
      <w:r w:rsidR="00E35C1C" w:rsidRPr="00BD6442">
        <w:rPr>
          <w:rFonts w:eastAsia="Times New Roman" w:cs="Arial"/>
          <w:i/>
          <w:iCs/>
          <w:color w:val="000000"/>
          <w:lang w:eastAsia="ar-SA"/>
        </w:rPr>
        <w:t>dla części  III -</w:t>
      </w:r>
      <w:r w:rsidR="00E35C1C">
        <w:rPr>
          <w:rFonts w:eastAsia="Times New Roman" w:cs="Arial"/>
          <w:color w:val="000000"/>
          <w:lang w:eastAsia="ar-SA"/>
        </w:rPr>
        <w:t xml:space="preserve"> </w:t>
      </w:r>
      <w:r w:rsidR="00E35C1C" w:rsidRPr="00BD6442">
        <w:rPr>
          <w:rFonts w:eastAsia="Times New Roman" w:cs="Arial"/>
          <w:i/>
          <w:iCs/>
          <w:color w:val="000000"/>
          <w:lang w:eastAsia="ar-SA"/>
        </w:rPr>
        <w:t>zgodnie ze złożoną ofertą</w:t>
      </w:r>
      <w:r w:rsidR="00E35C1C" w:rsidRPr="00E35C1C">
        <w:rPr>
          <w:rFonts w:eastAsia="Times New Roman" w:cs="Arial"/>
          <w:color w:val="000000"/>
          <w:lang w:eastAsia="ar-SA"/>
        </w:rPr>
        <w:t>)</w:t>
      </w:r>
      <w:r w:rsidR="00E35C1C">
        <w:rPr>
          <w:rStyle w:val="Odwoanieprzypisudolnego"/>
          <w:rFonts w:eastAsia="Times New Roman" w:cs="Arial"/>
          <w:color w:val="000000"/>
          <w:lang w:eastAsia="ar-SA"/>
        </w:rPr>
        <w:footnoteReference w:id="7"/>
      </w:r>
      <w:r w:rsidR="00E35C1C" w:rsidRPr="00E35C1C">
        <w:rPr>
          <w:rFonts w:eastAsia="Times New Roman" w:cs="Arial"/>
          <w:color w:val="000000"/>
          <w:lang w:eastAsia="ar-SA"/>
        </w:rPr>
        <w:t xml:space="preserve"> </w:t>
      </w:r>
      <w:r w:rsidRPr="008B1C1D">
        <w:rPr>
          <w:rFonts w:eastAsia="Lucida Sans Unicode" w:cs="Arial"/>
          <w:color w:val="000000"/>
          <w:spacing w:val="4"/>
          <w:lang w:eastAsia="ar-SA"/>
        </w:rPr>
        <w:t xml:space="preserve">na prawidłowe działanie samochodu </w:t>
      </w:r>
      <w:r w:rsidRPr="008B1C1D">
        <w:rPr>
          <w:rFonts w:eastAsia="Lucida Sans Unicode" w:cs="Arial"/>
          <w:color w:val="000000"/>
          <w:lang w:eastAsia="ar-SA"/>
        </w:rPr>
        <w:t>(części mechaniczne, elektryczne, elektroniczne  pojazdu)</w:t>
      </w:r>
      <w:r w:rsidRPr="008B1C1D">
        <w:rPr>
          <w:rFonts w:eastAsia="Lucida Sans Unicode" w:cs="Arial"/>
          <w:color w:val="000000"/>
          <w:spacing w:val="4"/>
          <w:lang w:eastAsia="ar-SA"/>
        </w:rPr>
        <w:t>,</w:t>
      </w:r>
    </w:p>
    <w:p w14:paraId="78C99069" w14:textId="77777777" w:rsidR="00FA61DA" w:rsidRPr="008B1C1D" w:rsidRDefault="00FA61DA" w:rsidP="00FA61DA">
      <w:pPr>
        <w:widowControl w:val="0"/>
        <w:tabs>
          <w:tab w:val="left" w:pos="426"/>
        </w:tabs>
        <w:suppressAutoHyphens/>
        <w:spacing w:after="120"/>
        <w:ind w:left="426"/>
        <w:jc w:val="both"/>
        <w:rPr>
          <w:rFonts w:eastAsia="Lucida Sans Unicode" w:cs="Arial"/>
          <w:color w:val="000000"/>
          <w:spacing w:val="4"/>
          <w:lang w:eastAsia="ar-SA"/>
        </w:rPr>
      </w:pPr>
      <w:r w:rsidRPr="008B1C1D">
        <w:rPr>
          <w:rFonts w:eastAsia="Lucida Sans Unicode" w:cs="Arial"/>
          <w:color w:val="000000"/>
          <w:spacing w:val="4"/>
          <w:lang w:eastAsia="ar-SA"/>
        </w:rPr>
        <w:t>b) min</w:t>
      </w:r>
      <w:r w:rsidR="006C63BC" w:rsidRPr="008B1C1D">
        <w:rPr>
          <w:rFonts w:eastAsia="Lucida Sans Unicode" w:cs="Arial"/>
          <w:color w:val="000000"/>
          <w:spacing w:val="4"/>
          <w:lang w:eastAsia="ar-SA"/>
        </w:rPr>
        <w:t>.</w:t>
      </w:r>
      <w:r w:rsidRPr="008B1C1D">
        <w:rPr>
          <w:rFonts w:eastAsia="Lucida Sans Unicode" w:cs="Arial"/>
          <w:color w:val="000000"/>
          <w:spacing w:val="4"/>
          <w:lang w:eastAsia="ar-SA"/>
        </w:rPr>
        <w:t xml:space="preserve"> 36 miesięcy na powłokę lakierniczą;</w:t>
      </w:r>
    </w:p>
    <w:p w14:paraId="67B5FD0F" w14:textId="77777777" w:rsidR="00FA61DA" w:rsidRDefault="00FA61DA" w:rsidP="00FA61DA">
      <w:pPr>
        <w:widowControl w:val="0"/>
        <w:tabs>
          <w:tab w:val="left" w:pos="426"/>
        </w:tabs>
        <w:suppressAutoHyphens/>
        <w:autoSpaceDE w:val="0"/>
        <w:spacing w:after="120"/>
        <w:ind w:left="426"/>
        <w:jc w:val="both"/>
        <w:rPr>
          <w:rFonts w:eastAsia="Lucida Sans Unicode" w:cs="Arial"/>
          <w:color w:val="000000"/>
          <w:spacing w:val="4"/>
          <w:lang w:eastAsia="ar-SA"/>
        </w:rPr>
      </w:pPr>
      <w:r w:rsidRPr="008B1C1D">
        <w:rPr>
          <w:rFonts w:eastAsia="Lucida Sans Unicode" w:cs="Arial"/>
          <w:color w:val="000000"/>
          <w:spacing w:val="4"/>
          <w:lang w:eastAsia="ar-SA"/>
        </w:rPr>
        <w:t>c) min</w:t>
      </w:r>
      <w:r w:rsidR="006C63BC" w:rsidRPr="008B1C1D">
        <w:rPr>
          <w:rFonts w:eastAsia="Lucida Sans Unicode" w:cs="Arial"/>
          <w:color w:val="000000"/>
          <w:spacing w:val="4"/>
          <w:lang w:eastAsia="ar-SA"/>
        </w:rPr>
        <w:t>.</w:t>
      </w:r>
      <w:r w:rsidRPr="008B1C1D">
        <w:rPr>
          <w:rFonts w:eastAsia="Lucida Sans Unicode" w:cs="Arial"/>
          <w:color w:val="000000"/>
          <w:spacing w:val="4"/>
          <w:lang w:eastAsia="ar-SA"/>
        </w:rPr>
        <w:t xml:space="preserve"> 60 miesięcy</w:t>
      </w:r>
      <w:r w:rsidRPr="00974EAE">
        <w:rPr>
          <w:rFonts w:eastAsia="Lucida Sans Unicode" w:cs="Arial"/>
          <w:color w:val="000000"/>
          <w:spacing w:val="4"/>
          <w:lang w:eastAsia="ar-SA"/>
        </w:rPr>
        <w:t xml:space="preserve"> na perforację elementów nadwozia od wewnątrz na zewnątrz</w:t>
      </w:r>
      <w:r w:rsidR="00FD59CE">
        <w:rPr>
          <w:rFonts w:eastAsia="Lucida Sans Unicode" w:cs="Arial"/>
          <w:color w:val="000000"/>
          <w:spacing w:val="4"/>
          <w:lang w:eastAsia="ar-SA"/>
        </w:rPr>
        <w:t>.</w:t>
      </w:r>
    </w:p>
    <w:p w14:paraId="4BBA1E76" w14:textId="77777777" w:rsidR="00FA61DA" w:rsidRPr="00974EAE" w:rsidRDefault="00FA61DA" w:rsidP="000A7B44">
      <w:pPr>
        <w:numPr>
          <w:ilvl w:val="0"/>
          <w:numId w:val="16"/>
        </w:numPr>
        <w:spacing w:after="120"/>
        <w:rPr>
          <w:color w:val="000000"/>
        </w:rPr>
      </w:pPr>
      <w:r w:rsidRPr="00974EAE">
        <w:rPr>
          <w:color w:val="000000"/>
        </w:rPr>
        <w:t>Dokumenty gwarancyjne Wykonawca przekaże Zamawiającemu w dniu wydania samochodu.</w:t>
      </w:r>
    </w:p>
    <w:p w14:paraId="3E2F71EE" w14:textId="77777777" w:rsidR="00FA61DA" w:rsidRPr="00974EAE" w:rsidRDefault="00FA61DA" w:rsidP="000A7B44">
      <w:pPr>
        <w:numPr>
          <w:ilvl w:val="0"/>
          <w:numId w:val="16"/>
        </w:numPr>
        <w:spacing w:after="120"/>
        <w:rPr>
          <w:color w:val="000000"/>
        </w:rPr>
      </w:pPr>
      <w:r w:rsidRPr="00974EAE">
        <w:rPr>
          <w:color w:val="000000"/>
        </w:rPr>
        <w:t>Gwarancja obejmuje wszystkie wykryte podczas użytkowania awarie, usterki wady oraz uszkodzenia powstałe w czasie zgodnego z instrukcją korzystania z samochodu.</w:t>
      </w:r>
    </w:p>
    <w:p w14:paraId="3D3281DD" w14:textId="77777777" w:rsidR="00FA61DA" w:rsidRPr="00974EAE" w:rsidRDefault="00FA61DA" w:rsidP="000A7B44">
      <w:pPr>
        <w:numPr>
          <w:ilvl w:val="0"/>
          <w:numId w:val="16"/>
        </w:numPr>
        <w:spacing w:after="120"/>
        <w:rPr>
          <w:color w:val="000000"/>
        </w:rPr>
      </w:pPr>
      <w:r w:rsidRPr="00974EAE">
        <w:rPr>
          <w:color w:val="000000"/>
        </w:rPr>
        <w:t xml:space="preserve">Uprawnienia z  tytułu gwarancji wygasają po upływie terminów </w:t>
      </w:r>
      <w:r w:rsidR="000D213C">
        <w:rPr>
          <w:color w:val="000000"/>
        </w:rPr>
        <w:t>podanych w dokumentach gwarancyjnych</w:t>
      </w:r>
      <w:r w:rsidRPr="00974EAE">
        <w:rPr>
          <w:color w:val="000000"/>
        </w:rPr>
        <w:t>.</w:t>
      </w:r>
    </w:p>
    <w:p w14:paraId="55ACE349" w14:textId="77777777" w:rsidR="00FA61DA" w:rsidRPr="00974EAE" w:rsidRDefault="00FA61DA" w:rsidP="000A7B44">
      <w:pPr>
        <w:numPr>
          <w:ilvl w:val="0"/>
          <w:numId w:val="16"/>
        </w:numPr>
        <w:spacing w:after="120"/>
        <w:rPr>
          <w:color w:val="000000"/>
        </w:rPr>
      </w:pPr>
      <w:r w:rsidRPr="00974EAE">
        <w:rPr>
          <w:color w:val="000000"/>
        </w:rPr>
        <w:t>Warunkiem gwarancji jest wykonanie określonych przeglądów w autoryzowanej stacji zgodnie z wytycznymi producenta podanymi w instrukcji obsługi i karcie gwarancyjnej.</w:t>
      </w:r>
    </w:p>
    <w:p w14:paraId="649845DA" w14:textId="77777777" w:rsidR="00FA61DA" w:rsidRPr="00974EAE" w:rsidRDefault="00FA61DA" w:rsidP="000A7B44">
      <w:pPr>
        <w:numPr>
          <w:ilvl w:val="0"/>
          <w:numId w:val="16"/>
        </w:numPr>
        <w:spacing w:after="120"/>
        <w:rPr>
          <w:color w:val="000000"/>
        </w:rPr>
      </w:pPr>
      <w:r w:rsidRPr="00974EAE">
        <w:rPr>
          <w:color w:val="000000"/>
        </w:rPr>
        <w:t>Awarie i usterki powstałe w czasie obowiązywania gwarancji Wykonawca zobowiązuje się usunąć priorytetowo (tzn. przyjmie samochód do serwisu, dokona niezbędnej diagnostyki w  dniu zgłoszenia przez Zamawiającego, czas naprawy nie może przekroczyć 72 godzin</w:t>
      </w:r>
      <w:r w:rsidR="00FD59CE">
        <w:rPr>
          <w:color w:val="000000"/>
        </w:rPr>
        <w:t xml:space="preserve"> i </w:t>
      </w:r>
      <w:r w:rsidRPr="00974EAE">
        <w:rPr>
          <w:color w:val="000000"/>
        </w:rPr>
        <w:t xml:space="preserve"> liczony będzie tylko w dni robocze), a w uzgodnionych z Zamawiającym przypadkach nie później niż w terminie 7 dni roboczych od wykonania diagnostyki.</w:t>
      </w:r>
    </w:p>
    <w:p w14:paraId="40BCB056" w14:textId="77777777" w:rsidR="00FA61DA" w:rsidRPr="00974EAE" w:rsidRDefault="00FA61DA" w:rsidP="000A7B44">
      <w:pPr>
        <w:numPr>
          <w:ilvl w:val="0"/>
          <w:numId w:val="16"/>
        </w:numPr>
        <w:spacing w:after="120"/>
        <w:rPr>
          <w:color w:val="000000"/>
        </w:rPr>
      </w:pPr>
      <w:r w:rsidRPr="00974EAE">
        <w:rPr>
          <w:rFonts w:cs="Arial"/>
          <w:color w:val="000000"/>
        </w:rPr>
        <w:t>Wszelkie koszty związane z realizacją gwarancji ponosi Wykonawca.</w:t>
      </w:r>
    </w:p>
    <w:p w14:paraId="21C59B8D" w14:textId="77777777" w:rsidR="00FA61DA" w:rsidRPr="00974EAE" w:rsidRDefault="00FA61DA" w:rsidP="000A7B44">
      <w:pPr>
        <w:numPr>
          <w:ilvl w:val="0"/>
          <w:numId w:val="16"/>
        </w:numPr>
        <w:spacing w:after="120"/>
        <w:rPr>
          <w:color w:val="000000"/>
        </w:rPr>
      </w:pPr>
      <w:r w:rsidRPr="00974EAE">
        <w:rPr>
          <w:rFonts w:cs="Arial"/>
          <w:color w:val="000000"/>
        </w:rPr>
        <w:t>Wykonawca zobowiązuje się wobec Zamawiającego do zaspokojenia wszelkich roszczeń wynikłych z tytułu niewykonania lub nienależytego wykonania przedmiotu umowy na podstawie obowiązujących przepisów Kodeksu cywilnego o odszkodowaniu oraz o rękojmi za wady fizyczne i gwarancji jakości</w:t>
      </w:r>
      <w:r>
        <w:rPr>
          <w:rFonts w:cs="Arial"/>
          <w:color w:val="000000"/>
        </w:rPr>
        <w:t>.</w:t>
      </w:r>
    </w:p>
    <w:p w14:paraId="34ED2E90" w14:textId="77777777" w:rsidR="00FA61DA" w:rsidRDefault="00296E16" w:rsidP="00296E16">
      <w:pPr>
        <w:widowControl w:val="0"/>
        <w:suppressAutoHyphens/>
        <w:jc w:val="center"/>
        <w:rPr>
          <w:rFonts w:eastAsia="Times New Roman" w:cs="Arial"/>
          <w:b/>
          <w:bCs/>
          <w:lang w:eastAsia="ar-SA"/>
        </w:rPr>
      </w:pPr>
      <w:r w:rsidRPr="00296E16">
        <w:rPr>
          <w:rFonts w:eastAsia="Times New Roman" w:cs="Arial"/>
          <w:b/>
          <w:bCs/>
          <w:lang w:eastAsia="ar-SA"/>
        </w:rPr>
        <w:t>§ 7</w:t>
      </w:r>
      <w:r w:rsidR="00E0254A">
        <w:rPr>
          <w:rFonts w:eastAsia="Times New Roman" w:cs="Arial"/>
          <w:b/>
          <w:bCs/>
          <w:lang w:eastAsia="ar-SA"/>
        </w:rPr>
        <w:t xml:space="preserve"> Kary umowne</w:t>
      </w:r>
    </w:p>
    <w:p w14:paraId="0A2028F3" w14:textId="77777777" w:rsidR="00CF3B01" w:rsidRPr="00CF3B01" w:rsidRDefault="00E0254A" w:rsidP="00CF3B01">
      <w:pPr>
        <w:widowControl w:val="0"/>
        <w:spacing w:before="240" w:after="80"/>
        <w:ind w:left="425" w:hanging="425"/>
        <w:jc w:val="both"/>
        <w:rPr>
          <w:rFonts w:cs="Arial"/>
          <w:bCs/>
        </w:rPr>
      </w:pPr>
      <w:r w:rsidRPr="00CF3B01">
        <w:rPr>
          <w:rFonts w:eastAsia="Times New Roman" w:cs="Arial"/>
          <w:bCs/>
          <w:lang w:eastAsia="ar-SA"/>
        </w:rPr>
        <w:t>1.</w:t>
      </w:r>
      <w:r w:rsidRPr="00CF3B01">
        <w:rPr>
          <w:rFonts w:eastAsia="Times New Roman" w:cs="Arial"/>
          <w:bCs/>
          <w:lang w:eastAsia="ar-SA"/>
        </w:rPr>
        <w:tab/>
      </w:r>
      <w:r w:rsidR="00CF3B01" w:rsidRPr="00CF3B01">
        <w:rPr>
          <w:rFonts w:cs="Arial"/>
          <w:bCs/>
        </w:rPr>
        <w:t xml:space="preserve">W przypadku niedotrzymania przez Wykonawcę terminu o którym mowa w § 2 ust.1 umowy Zamawiający naliczy Wykonawcy karę umowną w wysokości 0,2% wynagrodzenia brutto, o którym mowa w § 3 ust 1 umowy za każdy dzień zwłoki. </w:t>
      </w:r>
    </w:p>
    <w:p w14:paraId="0ECFB591" w14:textId="77777777" w:rsidR="00CF3B01" w:rsidRPr="00CF3B01" w:rsidRDefault="00CF3B01" w:rsidP="00CF3B01">
      <w:pPr>
        <w:widowControl w:val="0"/>
        <w:spacing w:after="80"/>
        <w:ind w:left="425" w:hanging="425"/>
        <w:jc w:val="both"/>
        <w:rPr>
          <w:rFonts w:cs="Arial"/>
          <w:bCs/>
        </w:rPr>
      </w:pPr>
      <w:r w:rsidRPr="00CF3B01">
        <w:rPr>
          <w:rFonts w:cs="Arial"/>
          <w:bCs/>
        </w:rPr>
        <w:t>2.</w:t>
      </w:r>
      <w:r w:rsidRPr="00CF3B01">
        <w:rPr>
          <w:rFonts w:cs="Arial"/>
          <w:bCs/>
        </w:rPr>
        <w:tab/>
        <w:t xml:space="preserve">W przypadku niewykonania Przedmiotu umowy w terminie 5 dni od upływu terminu określonego w § 2 ust.1, Zamawiający może odstąpić od umowy bez wyznaczenia dodatkowego terminu. W tym przypadku Zamawiający naliczy Wykonawcy karę umowną w wysokości 10 % wynagrodzenia brutto określonego w § 3 ust. 1 </w:t>
      </w:r>
    </w:p>
    <w:p w14:paraId="5175337F" w14:textId="77777777" w:rsidR="00CF3B01" w:rsidRPr="00CF3B01" w:rsidRDefault="00CF3B01" w:rsidP="00CF3B01">
      <w:pPr>
        <w:widowControl w:val="0"/>
        <w:spacing w:after="80"/>
        <w:ind w:left="425" w:hanging="425"/>
        <w:jc w:val="both"/>
        <w:rPr>
          <w:rFonts w:cs="Arial"/>
          <w:bCs/>
        </w:rPr>
      </w:pPr>
      <w:r w:rsidRPr="00CF3B01">
        <w:rPr>
          <w:rFonts w:cs="Arial"/>
          <w:bCs/>
        </w:rPr>
        <w:t>3.</w:t>
      </w:r>
      <w:r w:rsidRPr="00CF3B01">
        <w:rPr>
          <w:rFonts w:cs="Arial"/>
          <w:bCs/>
        </w:rPr>
        <w:tab/>
        <w:t>W przypadku stwierdzenia wad przy odbiorze Przedmiotu umowy strony uzgodnią termin ich usunięcia jednak nie dłuższy niż 5 dni kalendarzowych. Wykonawca zapłaci karę umowną za zwłokę w usunięciu wad stwierdzonych przy odbiorze, w wysokości 0,2% wynagrodzenia brutto, o którym mowa w § 3 ust 1 umowy, za każdy dzień zwłoki liczonego od ustalonego terminu usunięcia wad.</w:t>
      </w:r>
    </w:p>
    <w:p w14:paraId="18457557" w14:textId="77777777" w:rsidR="00CF3B01" w:rsidRPr="00CF3B01" w:rsidRDefault="00CF3B01" w:rsidP="00CF3B01">
      <w:pPr>
        <w:widowControl w:val="0"/>
        <w:spacing w:after="80"/>
        <w:ind w:left="425" w:hanging="425"/>
        <w:jc w:val="both"/>
        <w:rPr>
          <w:rFonts w:cs="Arial"/>
          <w:bCs/>
        </w:rPr>
      </w:pPr>
      <w:r w:rsidRPr="00CF3B01">
        <w:rPr>
          <w:rFonts w:cs="Arial"/>
          <w:bCs/>
        </w:rPr>
        <w:t>4.</w:t>
      </w:r>
      <w:r w:rsidRPr="00CF3B01">
        <w:rPr>
          <w:rFonts w:cs="Arial"/>
          <w:bCs/>
        </w:rPr>
        <w:tab/>
        <w:t>W razie niewykonania usługi naprawy gwarancyjnej w terminie określonym w § 6 ust. 7 Wykonawca zapłaci Zamawiającemu karę umowną w wysokości 0,2% wynagrodzenia brutto, o którym mowa w § 3 ust 1 umowy  za każdy dzień zwłoki.</w:t>
      </w:r>
    </w:p>
    <w:p w14:paraId="3BB35B27" w14:textId="77777777" w:rsidR="00CF3B01" w:rsidRPr="00CF3B01" w:rsidRDefault="00CF3B01" w:rsidP="00CF3B01">
      <w:pPr>
        <w:widowControl w:val="0"/>
        <w:spacing w:after="80"/>
        <w:ind w:left="425" w:hanging="425"/>
        <w:jc w:val="both"/>
        <w:rPr>
          <w:rFonts w:cs="Arial"/>
          <w:bCs/>
        </w:rPr>
      </w:pPr>
      <w:r w:rsidRPr="00CF3B01">
        <w:rPr>
          <w:rFonts w:cs="Arial"/>
          <w:bCs/>
        </w:rPr>
        <w:t>5.  W razie niedotrzymania terminu określonego w § 4 ust. 2 pkt 3 Wykonawca zapłaci Zamawiającemu karę umowną w wysokości 0,2% wynagrodzenia brutto, o którym mowa w § 3 ust 1 umowy  za każdy dzień zwłoki.</w:t>
      </w:r>
    </w:p>
    <w:p w14:paraId="6ABCCB1F" w14:textId="77777777" w:rsidR="00CF3B01" w:rsidRPr="00CF3B01" w:rsidRDefault="00CF3B01" w:rsidP="00CF3B01">
      <w:pPr>
        <w:widowControl w:val="0"/>
        <w:spacing w:after="80"/>
        <w:ind w:left="425" w:hanging="425"/>
        <w:jc w:val="both"/>
        <w:rPr>
          <w:rFonts w:cs="Arial"/>
          <w:bCs/>
        </w:rPr>
      </w:pPr>
      <w:r w:rsidRPr="00CF3B01">
        <w:rPr>
          <w:rFonts w:cs="Arial"/>
          <w:bCs/>
        </w:rPr>
        <w:t>6.</w:t>
      </w:r>
      <w:r w:rsidRPr="00CF3B01">
        <w:rPr>
          <w:rFonts w:cs="Arial"/>
          <w:bCs/>
        </w:rPr>
        <w:tab/>
        <w:t>W razie odstąpienia przez Zamawiającego lub Wykonawcę od umowy, z powodu okoliczności, za które Wykonawca odpowiada, Wykonawca zapłaci Zamawiającemu karę umowną w wysokości 10% wynagrodzenia brutto o którym mowa w § 3 ust 1 umowy.</w:t>
      </w:r>
    </w:p>
    <w:p w14:paraId="67C949F0" w14:textId="77777777" w:rsidR="00CF3B01" w:rsidRPr="00CF3B01" w:rsidRDefault="00CF3B01" w:rsidP="00CF3B01">
      <w:pPr>
        <w:widowControl w:val="0"/>
        <w:spacing w:after="80"/>
        <w:ind w:left="425" w:hanging="425"/>
        <w:jc w:val="both"/>
        <w:rPr>
          <w:rFonts w:cs="Arial"/>
          <w:bCs/>
        </w:rPr>
      </w:pPr>
      <w:r w:rsidRPr="00CF3B01">
        <w:rPr>
          <w:rFonts w:cs="Arial"/>
          <w:bCs/>
        </w:rPr>
        <w:lastRenderedPageBreak/>
        <w:t>7.</w:t>
      </w:r>
      <w:r w:rsidRPr="00CF3B01">
        <w:rPr>
          <w:rFonts w:cs="Arial"/>
          <w:bCs/>
        </w:rPr>
        <w:tab/>
        <w:t xml:space="preserve">Maksymalna łączna wysokość naliczonych przez Zamawiającego kar umownych nie może przekroczyć </w:t>
      </w:r>
      <w:r w:rsidRPr="00977BA9">
        <w:rPr>
          <w:rFonts w:cs="Arial"/>
          <w:bCs/>
        </w:rPr>
        <w:t>30%</w:t>
      </w:r>
      <w:r w:rsidRPr="00CF3B01">
        <w:rPr>
          <w:rFonts w:cs="Arial"/>
          <w:bCs/>
        </w:rPr>
        <w:t xml:space="preserve"> wynagrodzenia brutto, o którym mowa w § 3 ust 1. W wypadku kumulacji kar umownych, wysokość naliczonych później kar umownych zostanie ograniczona tak, by naliczone kary umowne wyniosły łącznie 30% wynagrodzenia brutto określonego w § 3 ust 1. W przypadku, gdy łączna wartość naliczonych kar umownych osiągnęłaby poziom </w:t>
      </w:r>
      <w:r w:rsidRPr="00977BA9">
        <w:rPr>
          <w:rFonts w:cs="Arial"/>
          <w:bCs/>
        </w:rPr>
        <w:t>30%</w:t>
      </w:r>
      <w:r w:rsidRPr="00CF3B01">
        <w:rPr>
          <w:rFonts w:cs="Arial"/>
          <w:bCs/>
        </w:rPr>
        <w:t xml:space="preserve"> wynagrodzenia brutto, o którym mowa w § 3 ust 1, Zamawiający zastrzega sobie prawo do rozwiązania umowy w trybie natychmiastowym z przyczyn leżących po stronie Wykonawcy.</w:t>
      </w:r>
    </w:p>
    <w:p w14:paraId="302668AF" w14:textId="77777777" w:rsidR="00CF3B01" w:rsidRPr="00CF3B01" w:rsidRDefault="00CF3B01" w:rsidP="00CF3B01">
      <w:pPr>
        <w:widowControl w:val="0"/>
        <w:spacing w:after="80"/>
        <w:ind w:left="425" w:hanging="425"/>
        <w:jc w:val="both"/>
        <w:rPr>
          <w:rFonts w:cs="Arial"/>
          <w:bCs/>
        </w:rPr>
      </w:pPr>
      <w:r w:rsidRPr="00CF3B01">
        <w:rPr>
          <w:rFonts w:cs="Arial"/>
          <w:bCs/>
        </w:rPr>
        <w:t>8.</w:t>
      </w:r>
      <w:r w:rsidRPr="00CF3B01">
        <w:rPr>
          <w:rFonts w:cs="Arial"/>
          <w:bCs/>
        </w:rPr>
        <w:tab/>
        <w:t>Jeżeli szkoda będzie wyższa niż kara umowna Zamawiający będzie uprawniony do dochodzenia odszkodowania przewyższającego karę umowną na zasadach ogólnych.</w:t>
      </w:r>
    </w:p>
    <w:p w14:paraId="4C8ADC03" w14:textId="77777777" w:rsidR="00097E67" w:rsidRDefault="00097E67" w:rsidP="00B167B1">
      <w:pPr>
        <w:spacing w:after="120"/>
        <w:jc w:val="center"/>
        <w:rPr>
          <w:rFonts w:cs="Arial"/>
          <w:b/>
          <w:bCs/>
        </w:rPr>
      </w:pPr>
      <w:bookmarkStart w:id="2" w:name="_Hlk129782501"/>
    </w:p>
    <w:p w14:paraId="06274226" w14:textId="77777777" w:rsidR="0099740F" w:rsidRPr="00044FA1" w:rsidRDefault="00D50BD8" w:rsidP="00B167B1">
      <w:pPr>
        <w:spacing w:after="120"/>
        <w:jc w:val="center"/>
        <w:rPr>
          <w:rFonts w:cs="Arial"/>
          <w:b/>
          <w:bCs/>
        </w:rPr>
      </w:pPr>
      <w:r w:rsidRPr="00044FA1">
        <w:rPr>
          <w:rFonts w:cs="Arial"/>
          <w:b/>
          <w:bCs/>
        </w:rPr>
        <w:t xml:space="preserve">§ </w:t>
      </w:r>
      <w:r w:rsidR="00E0254A">
        <w:rPr>
          <w:rFonts w:cs="Arial"/>
          <w:b/>
          <w:bCs/>
        </w:rPr>
        <w:t>8 Odstąpienie od umowy</w:t>
      </w:r>
    </w:p>
    <w:bookmarkEnd w:id="2"/>
    <w:p w14:paraId="2B21643A" w14:textId="77777777" w:rsidR="00B90B44" w:rsidRPr="00B90B44" w:rsidRDefault="00B90B44" w:rsidP="000A7B44">
      <w:pPr>
        <w:numPr>
          <w:ilvl w:val="0"/>
          <w:numId w:val="7"/>
        </w:numPr>
        <w:spacing w:after="120"/>
        <w:ind w:left="426" w:hanging="284"/>
        <w:rPr>
          <w:rFonts w:cs="Arial"/>
          <w:bCs/>
        </w:rPr>
      </w:pPr>
      <w:r w:rsidRPr="00B90B44">
        <w:rPr>
          <w:rFonts w:cs="Arial"/>
          <w:bCs/>
        </w:rPr>
        <w:t xml:space="preserve">Zamawiający może odstąpić od umowy w terminie 30 dni od dnia powzięcia wiadomości </w:t>
      </w:r>
      <w:r w:rsidRPr="00B90B44">
        <w:rPr>
          <w:rFonts w:cs="Arial"/>
          <w:bCs/>
        </w:rPr>
        <w:br/>
        <w:t xml:space="preserve">o zaistnieniu istotnej zmiany okoliczności powodującej, że wykonanie umowy nie leży </w:t>
      </w:r>
      <w:r w:rsidRPr="00B90B44">
        <w:rPr>
          <w:rFonts w:cs="Arial"/>
          <w:bCs/>
        </w:rPr>
        <w:br/>
        <w:t>w interesie publicznym, czego nie można było przewidzieć w chwili zawarcia umowy lub dalsze wykonywanie umowy może zagrozić istotnemu interesowi bezpieczeństwa państwa lub bezpieczeństwu publicznemu.</w:t>
      </w:r>
    </w:p>
    <w:p w14:paraId="3B0ED64B" w14:textId="77777777" w:rsidR="00B90B44" w:rsidRPr="00B90B44" w:rsidRDefault="00B90B44" w:rsidP="000A7B44">
      <w:pPr>
        <w:numPr>
          <w:ilvl w:val="0"/>
          <w:numId w:val="7"/>
        </w:numPr>
        <w:spacing w:after="120"/>
        <w:ind w:left="426" w:hanging="284"/>
        <w:jc w:val="both"/>
        <w:rPr>
          <w:rFonts w:cs="Arial"/>
          <w:bCs/>
        </w:rPr>
      </w:pPr>
      <w:r w:rsidRPr="00B90B44">
        <w:rPr>
          <w:rFonts w:cs="Arial"/>
          <w:bCs/>
        </w:rPr>
        <w:t>Zamawiający może ponadto odstąpić od umowy jeżeli zachodzi jedna z następujących okoliczności:</w:t>
      </w:r>
    </w:p>
    <w:p w14:paraId="433FD130" w14:textId="77777777" w:rsidR="00B90B44" w:rsidRPr="00B90B44" w:rsidRDefault="00B90B44" w:rsidP="000A7B44">
      <w:pPr>
        <w:numPr>
          <w:ilvl w:val="0"/>
          <w:numId w:val="8"/>
        </w:numPr>
        <w:spacing w:after="120"/>
        <w:ind w:left="1134" w:hanging="425"/>
        <w:jc w:val="both"/>
        <w:rPr>
          <w:rFonts w:cs="Arial"/>
          <w:bCs/>
        </w:rPr>
      </w:pPr>
      <w:r w:rsidRPr="00B90B44">
        <w:rPr>
          <w:rFonts w:cs="Arial"/>
          <w:bCs/>
        </w:rPr>
        <w:t>dokonano zmiany umowy z naruszeniem art. 454 i art. 455 ustawy Prawo zamówień publicznych – Zamawiający odstępuje od części umowy, której zmiana dotyczy,</w:t>
      </w:r>
    </w:p>
    <w:p w14:paraId="02490565" w14:textId="77777777" w:rsidR="00B90B44" w:rsidRPr="00B90B44" w:rsidRDefault="00B90B44" w:rsidP="000A7B44">
      <w:pPr>
        <w:numPr>
          <w:ilvl w:val="0"/>
          <w:numId w:val="8"/>
        </w:numPr>
        <w:spacing w:after="120"/>
        <w:ind w:left="1134" w:hanging="425"/>
        <w:jc w:val="both"/>
        <w:rPr>
          <w:rFonts w:cs="Arial"/>
          <w:bCs/>
        </w:rPr>
      </w:pPr>
      <w:r w:rsidRPr="00B90B44">
        <w:rPr>
          <w:rFonts w:cs="Arial"/>
          <w:bCs/>
        </w:rPr>
        <w:t>Wykonawca w chwili zawarcia umowy podlegał wykluczeniu z postępowania na podstawie art. 108 ustawy Prawo zamówień publicznych,</w:t>
      </w:r>
    </w:p>
    <w:p w14:paraId="466096D5" w14:textId="77777777" w:rsidR="00B90B44" w:rsidRPr="00B90B44" w:rsidRDefault="00B90B44" w:rsidP="000A7B44">
      <w:pPr>
        <w:numPr>
          <w:ilvl w:val="0"/>
          <w:numId w:val="8"/>
        </w:numPr>
        <w:spacing w:after="120"/>
        <w:ind w:left="1134" w:hanging="425"/>
        <w:jc w:val="both"/>
        <w:rPr>
          <w:rFonts w:cs="Arial"/>
          <w:bCs/>
        </w:rPr>
      </w:pPr>
      <w:r w:rsidRPr="00B90B44">
        <w:rPr>
          <w:rFonts w:cs="Arial"/>
          <w:bCs/>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przepisów prawa Unii Europejskiej. </w:t>
      </w:r>
    </w:p>
    <w:p w14:paraId="02874A7E" w14:textId="77777777" w:rsidR="00E02B48" w:rsidRDefault="00E02B48" w:rsidP="00B90B44">
      <w:pPr>
        <w:spacing w:after="120"/>
        <w:ind w:left="426" w:hanging="426"/>
        <w:jc w:val="center"/>
        <w:rPr>
          <w:rFonts w:cs="Arial"/>
          <w:b/>
          <w:bCs/>
        </w:rPr>
      </w:pPr>
      <w:bookmarkStart w:id="3" w:name="_Hlk129783860"/>
    </w:p>
    <w:p w14:paraId="1B41777A" w14:textId="77777777" w:rsidR="00D50BD8" w:rsidRPr="00044FA1" w:rsidRDefault="00AD4452" w:rsidP="00B90B44">
      <w:pPr>
        <w:spacing w:after="120"/>
        <w:ind w:left="426" w:hanging="426"/>
        <w:jc w:val="center"/>
        <w:rPr>
          <w:rFonts w:cs="Arial"/>
          <w:b/>
          <w:bCs/>
        </w:rPr>
      </w:pPr>
      <w:r>
        <w:rPr>
          <w:rFonts w:cs="Arial"/>
          <w:b/>
          <w:bCs/>
        </w:rPr>
        <w:t xml:space="preserve">§ </w:t>
      </w:r>
      <w:r w:rsidR="00692D14">
        <w:rPr>
          <w:rFonts w:cs="Arial"/>
          <w:b/>
          <w:bCs/>
        </w:rPr>
        <w:t>9 Dane osobowe</w:t>
      </w:r>
    </w:p>
    <w:bookmarkEnd w:id="3"/>
    <w:p w14:paraId="39914389" w14:textId="77777777" w:rsidR="00CF3B01" w:rsidRPr="0097635E" w:rsidRDefault="00CF3B01" w:rsidP="00CF3B01">
      <w:pPr>
        <w:numPr>
          <w:ilvl w:val="0"/>
          <w:numId w:val="17"/>
        </w:numPr>
        <w:spacing w:after="80"/>
        <w:ind w:left="360"/>
        <w:jc w:val="both"/>
        <w:rPr>
          <w:rFonts w:cs="Arial"/>
          <w:bCs/>
        </w:rPr>
      </w:pPr>
      <w:r w:rsidRPr="0097635E">
        <w:rPr>
          <w:rFonts w:cs="Arial"/>
          <w:bCs/>
        </w:rPr>
        <w:t>Dane osobowe przedstawicieli Stron umowy oraz służbowe dane kontaktowe osób wyznaczonych przez Strony do realizacji umowy są wzajemnie udostępniane przez Strony, które stają się odrębnymi administratorami tych danych osobowych, w rozumieniu przepisów o ochronie danych osobowych i przetwarzają je zgodnie z nimi, we własnych celach związanych z realizacją umowy.</w:t>
      </w:r>
    </w:p>
    <w:p w14:paraId="14D8C2CD" w14:textId="77777777" w:rsidR="00CF3B01" w:rsidRPr="0097635E" w:rsidRDefault="00CF3B01" w:rsidP="00CF3B01">
      <w:pPr>
        <w:numPr>
          <w:ilvl w:val="0"/>
          <w:numId w:val="17"/>
        </w:numPr>
        <w:spacing w:after="80"/>
        <w:ind w:left="360"/>
        <w:jc w:val="both"/>
        <w:rPr>
          <w:rFonts w:cs="Arial"/>
          <w:bCs/>
        </w:rPr>
      </w:pPr>
      <w:r w:rsidRPr="0097635E">
        <w:rPr>
          <w:rFonts w:cs="Arial"/>
          <w:bCs/>
        </w:rPr>
        <w:t>Wykonawca oświadcza, że osobom wymienionym w ust. 1 umożliwia zapoznanie się i dostęp do informacji dotyczących przetwarzania ich danych osobowych przez Zamawiającego na potrzeby realizacji niniejszej umowy, wskazanymi w ust. 3.</w:t>
      </w:r>
    </w:p>
    <w:p w14:paraId="5AB5F8C1" w14:textId="77777777" w:rsidR="00CF3B01" w:rsidRPr="0097635E" w:rsidRDefault="00CF3B01" w:rsidP="00CF3B01">
      <w:pPr>
        <w:numPr>
          <w:ilvl w:val="0"/>
          <w:numId w:val="17"/>
        </w:numPr>
        <w:spacing w:after="80"/>
        <w:ind w:left="360"/>
        <w:jc w:val="both"/>
        <w:rPr>
          <w:rFonts w:cs="Arial"/>
          <w:bCs/>
        </w:rPr>
      </w:pPr>
      <w:r w:rsidRPr="0097635E">
        <w:rPr>
          <w:rFonts w:cs="Arial"/>
          <w:bCs/>
        </w:rPr>
        <w:t>Zgodnie z art. 13 ust. 1 i ust. 2 oraz z art. 14 ust. 1 i ust. 2 ogólnego rozporządzenia UE o ochronie danych osobowych nr 2016/679 informujemy, że:</w:t>
      </w:r>
    </w:p>
    <w:p w14:paraId="1214EC7E" w14:textId="77777777" w:rsidR="00CF3B01" w:rsidRPr="00DB57B0" w:rsidRDefault="00CF3B01" w:rsidP="00CF3B01">
      <w:pPr>
        <w:numPr>
          <w:ilvl w:val="0"/>
          <w:numId w:val="26"/>
        </w:numPr>
        <w:spacing w:after="80"/>
        <w:jc w:val="both"/>
        <w:rPr>
          <w:rFonts w:cs="Arial"/>
          <w:bCs/>
        </w:rPr>
      </w:pPr>
      <w:r w:rsidRPr="00DB57B0">
        <w:rPr>
          <w:rFonts w:cs="Arial"/>
          <w:bCs/>
        </w:rPr>
        <w:t>Administratorem danych osobowych przetwarzanych w związku z zawarciem niniejszej umowy jest Województwo Śląskie, z siedzibą w Katowicach przy ul. Ligonia 46, adres e-mail: kancelaria@slaskie.pl, strona internetowa: bip.slaskie.p</w:t>
      </w:r>
      <w:r>
        <w:rPr>
          <w:rFonts w:cs="Arial"/>
          <w:bCs/>
        </w:rPr>
        <w:t>l.</w:t>
      </w:r>
    </w:p>
    <w:p w14:paraId="47C15239" w14:textId="77777777" w:rsidR="00CF3B01" w:rsidRPr="00DB57B0" w:rsidRDefault="00CF3B01" w:rsidP="00CF3B01">
      <w:pPr>
        <w:numPr>
          <w:ilvl w:val="0"/>
          <w:numId w:val="26"/>
        </w:numPr>
        <w:spacing w:after="80"/>
        <w:jc w:val="both"/>
        <w:rPr>
          <w:rFonts w:cs="Arial"/>
          <w:bCs/>
        </w:rPr>
      </w:pPr>
      <w:r w:rsidRPr="00DB57B0">
        <w:rPr>
          <w:rFonts w:cs="Arial"/>
          <w:bCs/>
        </w:rPr>
        <w:t xml:space="preserve">Została wyznaczona osoba do kontaktu w sprawie przetwarzania danych osobowych (inspektor ochrony danych), adres email: </w:t>
      </w:r>
      <w:hyperlink r:id="rId11" w:history="1">
        <w:r w:rsidRPr="0014655D">
          <w:rPr>
            <w:rStyle w:val="Hipercze"/>
            <w:rFonts w:cs="Arial"/>
            <w:bCs/>
          </w:rPr>
          <w:t>daneosobowe@slaskie.pl</w:t>
        </w:r>
      </w:hyperlink>
      <w:r>
        <w:rPr>
          <w:rFonts w:cs="Arial"/>
          <w:bCs/>
        </w:rPr>
        <w:t xml:space="preserve">. </w:t>
      </w:r>
    </w:p>
    <w:p w14:paraId="5E7C343D" w14:textId="77777777" w:rsidR="00CF3B01" w:rsidRPr="00DB57B0" w:rsidRDefault="00CF3B01" w:rsidP="00CF3B01">
      <w:pPr>
        <w:numPr>
          <w:ilvl w:val="0"/>
          <w:numId w:val="26"/>
        </w:numPr>
        <w:spacing w:after="80"/>
        <w:jc w:val="both"/>
        <w:rPr>
          <w:rFonts w:cs="Arial"/>
          <w:bCs/>
        </w:rPr>
      </w:pPr>
      <w:r w:rsidRPr="00DB57B0">
        <w:rPr>
          <w:rFonts w:cs="Arial"/>
          <w:bCs/>
        </w:rPr>
        <w:t>Dane osobowe reprezentantów Stron umowy i osób wyznaczonych do kontaktów roboczych oraz odpowiedzialnych za koordynację i realizację umowy przetwarzane są w ramach prawnie uzasadnionych interesów (art. 6 ust. 1 lit. f rozporządzenia) - związanych z zawarciem (prawidłowym oznaczeniem Stron umowy), realizacją umowy (zapewnienie bieżącego kontaktu pomiędzy przedstawicielami Stron), a także w celu ustalenia, dochodzenia lub obrony przed ewentualnymi roszczeniami z tytułu realizacji umowy.</w:t>
      </w:r>
    </w:p>
    <w:p w14:paraId="5DECF8B3" w14:textId="77777777" w:rsidR="00CF3B01" w:rsidRPr="00DB57B0" w:rsidRDefault="00CF3B01" w:rsidP="00CF3B01">
      <w:pPr>
        <w:spacing w:after="80"/>
        <w:ind w:left="720"/>
        <w:jc w:val="both"/>
        <w:rPr>
          <w:rFonts w:cs="Arial"/>
          <w:bCs/>
        </w:rPr>
      </w:pPr>
      <w:r w:rsidRPr="00DB57B0">
        <w:rPr>
          <w:rFonts w:cs="Arial"/>
          <w:bCs/>
        </w:rPr>
        <w:lastRenderedPageBreak/>
        <w:t>Dane osobowe przetwarzane będą również w celach związanych z wykonywaniem obowiązków prawnych związanych z realizacją umowy (art. 6 ust. 1 lit. c rozporządzenia), są to obowiązki wynikające z przepisów rachunkowo-podatkowych, oraz w celu archiwizacji dokumentacji zgodnie z przepisami prawa. Nie wyklucza się istnienia dalszych obowiązków prawnych stron.</w:t>
      </w:r>
    </w:p>
    <w:p w14:paraId="670DE47C" w14:textId="77777777" w:rsidR="00CF3B01" w:rsidRPr="00DB57B0" w:rsidRDefault="00CF3B01" w:rsidP="00CF3B01">
      <w:pPr>
        <w:numPr>
          <w:ilvl w:val="0"/>
          <w:numId w:val="26"/>
        </w:numPr>
        <w:spacing w:after="80"/>
        <w:jc w:val="both"/>
        <w:rPr>
          <w:rFonts w:cs="Arial"/>
          <w:bCs/>
        </w:rPr>
      </w:pPr>
      <w:r w:rsidRPr="00DB57B0">
        <w:rPr>
          <w:rFonts w:cs="Arial"/>
          <w:bCs/>
        </w:rPr>
        <w:t>Źródłem pochodzenia danych osobowych są Strony umowy. Kategorie odnośnych danych osobowych zostały określone w umowie, obejmują dane umożliwiające oznaczenie Strony umowy, dane kontaktowe takie jak imię i nazwisko, stanowisko służbowe, adres email, numer telefonu, a także mogą obejmować inne dane niezbędne do jej realizacji ujawnione w toku jej realizacji.</w:t>
      </w:r>
    </w:p>
    <w:p w14:paraId="1B0353BF" w14:textId="77777777" w:rsidR="00CF3B01" w:rsidRPr="00DB57B0" w:rsidRDefault="00CF3B01" w:rsidP="00CF3B01">
      <w:pPr>
        <w:numPr>
          <w:ilvl w:val="0"/>
          <w:numId w:val="26"/>
        </w:numPr>
        <w:spacing w:after="80"/>
        <w:jc w:val="both"/>
        <w:rPr>
          <w:rFonts w:cs="Arial"/>
          <w:bCs/>
        </w:rPr>
      </w:pPr>
      <w:r w:rsidRPr="00DB57B0">
        <w:rPr>
          <w:rFonts w:cs="Arial"/>
          <w:bCs/>
        </w:rPr>
        <w:t xml:space="preserve">Dane osobowe będą ujawniane osobom upoważnionym przez administratora danych osobowych, podmiotom upoważnionym na podstawie przepisów prawa, operatorowi pocztowemu lub kurierowi (w przypadku korespondencji papierowej), operatorom platform do komunikacji elektronicznej (w przypadku komunikacji elektronicznej), podmiotom realizującym archiwizację, obsługę teleinformatyczną oraz bankową. </w:t>
      </w:r>
    </w:p>
    <w:p w14:paraId="69B09309" w14:textId="77777777" w:rsidR="00CF3B01" w:rsidRPr="00DB57B0" w:rsidRDefault="00CF3B01" w:rsidP="00CF3B01">
      <w:pPr>
        <w:spacing w:after="80"/>
        <w:ind w:left="720"/>
        <w:jc w:val="both"/>
        <w:rPr>
          <w:rFonts w:cs="Arial"/>
          <w:bCs/>
        </w:rPr>
      </w:pPr>
      <w:r w:rsidRPr="00DB57B0">
        <w:rPr>
          <w:rFonts w:cs="Arial"/>
          <w:bCs/>
        </w:rPr>
        <w:t>Ponadto w zakresie stanowiącym informację publiczną dane będą ujawniane każdemu zainteresowanemu taką informacją lub publikowane w BIP Urzędu.</w:t>
      </w:r>
    </w:p>
    <w:p w14:paraId="3605B981" w14:textId="77777777" w:rsidR="00CF3B01" w:rsidRPr="00DB57B0" w:rsidRDefault="00CF3B01" w:rsidP="00CF3B01">
      <w:pPr>
        <w:numPr>
          <w:ilvl w:val="0"/>
          <w:numId w:val="26"/>
        </w:numPr>
        <w:spacing w:after="80"/>
        <w:jc w:val="both"/>
        <w:rPr>
          <w:rFonts w:cs="Arial"/>
          <w:bCs/>
        </w:rPr>
      </w:pPr>
      <w:r w:rsidRPr="00DB57B0">
        <w:rPr>
          <w:rFonts w:cs="Arial"/>
          <w:bCs/>
        </w:rPr>
        <w:t xml:space="preserve">Dane osobowe będą przetwarzane przez okres realizacji umowy, a po jej rozwiązaniu lub wygaśnięciu przez okres wynikający z przepisów rachunkowo-podatkowych lub archiwalnych w interesie publicznym. Dane osobowe będą przechowywane przez okres co najmniej 10 lat od momentu zakończenia sprawy, zgodnie z kategorią archiwalną dokumentów wynikającą z zasad określonych w instrukcji kancelaryjnej. Okresy te mogą zostać przedłużone w przypadku potrzeby ustalenia, dochodzenia lub obrony przed roszczeniami z tytułu realizacji umowy. </w:t>
      </w:r>
    </w:p>
    <w:p w14:paraId="14AA5FA9" w14:textId="77777777" w:rsidR="00CF3B01" w:rsidRPr="00DB57B0" w:rsidRDefault="00CF3B01" w:rsidP="00CF3B01">
      <w:pPr>
        <w:numPr>
          <w:ilvl w:val="0"/>
          <w:numId w:val="26"/>
        </w:numPr>
        <w:spacing w:after="80"/>
        <w:jc w:val="both"/>
        <w:rPr>
          <w:rFonts w:cs="Arial"/>
          <w:bCs/>
        </w:rPr>
      </w:pPr>
      <w:r w:rsidRPr="00DB57B0">
        <w:rPr>
          <w:rFonts w:cs="Arial"/>
          <w:bCs/>
        </w:rPr>
        <w:t>Osobom wymienionym w pkt. 3 przysługuje prawo dostępu do treści swoich danych osobowych oraz prawo żądania ich sprostowania, usunięcia (przy uwzględnieniu ograniczeń z art. 17 ust. 3 rozporządzenia) lub ograniczenia przetwarzania, prawo do sprzeciwu (wobec przetwarzania w zakresie celów objętych prawnie uzasadnionym interesem administratora), prawo wniesienia skargi do Prezesa Urzędu Ochrony Danych Osobowych.</w:t>
      </w:r>
    </w:p>
    <w:p w14:paraId="6724890B" w14:textId="77777777" w:rsidR="00CF3B01" w:rsidRPr="00DB57B0" w:rsidRDefault="00CF3B01" w:rsidP="00CF3B01">
      <w:pPr>
        <w:numPr>
          <w:ilvl w:val="0"/>
          <w:numId w:val="26"/>
        </w:numPr>
        <w:spacing w:after="80"/>
        <w:jc w:val="both"/>
        <w:rPr>
          <w:rFonts w:cs="Arial"/>
          <w:bCs/>
        </w:rPr>
      </w:pPr>
      <w:r w:rsidRPr="00DB57B0">
        <w:rPr>
          <w:rFonts w:cs="Arial"/>
          <w:bCs/>
        </w:rPr>
        <w:t>Podanie danych osobowych jest warunkiem zawarcia i realizacji umowy, ich niepodanie może uniemożliwić jej zawarcie lub realizację.</w:t>
      </w:r>
    </w:p>
    <w:p w14:paraId="7FAA631A" w14:textId="77777777" w:rsidR="00CF3B01" w:rsidRDefault="00CF3B01" w:rsidP="00CF3B01">
      <w:pPr>
        <w:numPr>
          <w:ilvl w:val="0"/>
          <w:numId w:val="26"/>
        </w:numPr>
        <w:spacing w:after="80"/>
        <w:jc w:val="both"/>
        <w:rPr>
          <w:rFonts w:cs="Arial"/>
          <w:bCs/>
        </w:rPr>
      </w:pPr>
      <w:r w:rsidRPr="00DB57B0">
        <w:rPr>
          <w:rFonts w:cs="Arial"/>
          <w:bCs/>
        </w:rPr>
        <w:t>Dane osobowe nie będą wykorzystywane do zautomatyzowanego podejmowania decyzji ani profilowania, o którym mowa w art. 22 rozporządzenia.</w:t>
      </w:r>
    </w:p>
    <w:p w14:paraId="46A8E32B" w14:textId="77777777" w:rsidR="00CF3B01" w:rsidRDefault="00CF3B01" w:rsidP="00CF3B01">
      <w:pPr>
        <w:pStyle w:val="Tekstkomentarza"/>
      </w:pPr>
    </w:p>
    <w:p w14:paraId="581FB2E0" w14:textId="77777777" w:rsidR="00B14249" w:rsidRPr="00B14249" w:rsidRDefault="00B14249" w:rsidP="00B14249">
      <w:pPr>
        <w:spacing w:after="120"/>
        <w:ind w:left="720"/>
        <w:jc w:val="center"/>
        <w:rPr>
          <w:rFonts w:cs="Arial"/>
          <w:b/>
          <w:bCs/>
        </w:rPr>
      </w:pPr>
      <w:r w:rsidRPr="000B26B0">
        <w:rPr>
          <w:rFonts w:cs="Arial"/>
          <w:b/>
          <w:bCs/>
        </w:rPr>
        <w:t>§ 1</w:t>
      </w:r>
      <w:r w:rsidR="00CF3B01">
        <w:rPr>
          <w:rFonts w:cs="Arial"/>
          <w:b/>
          <w:bCs/>
        </w:rPr>
        <w:t>0</w:t>
      </w:r>
      <w:r w:rsidRPr="000B26B0">
        <w:rPr>
          <w:rFonts w:cs="Arial"/>
          <w:b/>
          <w:bCs/>
        </w:rPr>
        <w:t xml:space="preserve"> Zmiany umowy</w:t>
      </w:r>
    </w:p>
    <w:p w14:paraId="531E1570" w14:textId="77777777" w:rsidR="00CF3B01" w:rsidRPr="00E64459" w:rsidRDefault="00CF3B01" w:rsidP="00CF3B01">
      <w:pPr>
        <w:numPr>
          <w:ilvl w:val="0"/>
          <w:numId w:val="11"/>
        </w:numPr>
        <w:spacing w:after="80"/>
        <w:ind w:left="283" w:hanging="283"/>
        <w:jc w:val="both"/>
        <w:rPr>
          <w:rFonts w:cs="Arial"/>
          <w:bCs/>
        </w:rPr>
      </w:pPr>
      <w:r w:rsidRPr="00E64459">
        <w:rPr>
          <w:rFonts w:cs="Arial"/>
          <w:bCs/>
        </w:rPr>
        <w:t>Zakazuje się istotnych zmian postanowień zawartej umowy w stosunku do treści oferty na podstawie, której dokonano wyboru Wykonawcy. Zmiana umowy z naruszeniem niniejszego przepisu podlega unieważnieniu, z zastrzeżeniem ust.</w:t>
      </w:r>
      <w:r>
        <w:rPr>
          <w:rFonts w:cs="Arial"/>
          <w:bCs/>
        </w:rPr>
        <w:t xml:space="preserve"> </w:t>
      </w:r>
      <w:r w:rsidRPr="00E64459">
        <w:rPr>
          <w:rFonts w:cs="Arial"/>
          <w:bCs/>
        </w:rPr>
        <w:t>2.</w:t>
      </w:r>
    </w:p>
    <w:p w14:paraId="44295044" w14:textId="77777777" w:rsidR="00CF3B01" w:rsidRPr="00E64459" w:rsidRDefault="00CF3B01" w:rsidP="00CF3B01">
      <w:pPr>
        <w:numPr>
          <w:ilvl w:val="0"/>
          <w:numId w:val="11"/>
        </w:numPr>
        <w:spacing w:after="80"/>
        <w:ind w:left="283" w:hanging="283"/>
        <w:jc w:val="both"/>
        <w:rPr>
          <w:rFonts w:cs="Arial"/>
          <w:bCs/>
        </w:rPr>
      </w:pPr>
      <w:r w:rsidRPr="00E64459">
        <w:rPr>
          <w:rFonts w:cs="Arial"/>
          <w:bCs/>
        </w:rPr>
        <w:t>Zamawiający dopuszcza możliwość wprowadzenia zmian do zawartej umowy jeżeli konieczność wprowadzania takich zmian wynika z następujących okoliczność:</w:t>
      </w:r>
    </w:p>
    <w:p w14:paraId="7FF90DBA" w14:textId="0945C11A" w:rsidR="00CF3B01" w:rsidRPr="00E64459" w:rsidRDefault="00CF3B01" w:rsidP="00CF3B01">
      <w:pPr>
        <w:pStyle w:val="Akapitzlist"/>
        <w:numPr>
          <w:ilvl w:val="0"/>
          <w:numId w:val="27"/>
        </w:numPr>
        <w:spacing w:after="80"/>
        <w:jc w:val="both"/>
        <w:rPr>
          <w:rFonts w:cs="Arial"/>
          <w:bCs/>
        </w:rPr>
      </w:pPr>
      <w:r w:rsidRPr="00E64459">
        <w:rPr>
          <w:rFonts w:cs="Arial"/>
          <w:bCs/>
        </w:rPr>
        <w:t>zmiany terminu realizacji Przedmiotu umowy (bez zmiany wynagrodzenia) w przypadku działania siły wyższej mającej bezpośredni wpływ na termin wykonania zamówienia. Termin wykonania zobowiązania wynikający z niniejszej umowy ulega przedłużeniu o czas trwania siły wyższej;</w:t>
      </w:r>
    </w:p>
    <w:p w14:paraId="10908E49" w14:textId="77777777" w:rsidR="00CF3B01" w:rsidRPr="0040745E" w:rsidRDefault="00CF3B01" w:rsidP="00CF3B01">
      <w:pPr>
        <w:pStyle w:val="Akapitzlist"/>
        <w:numPr>
          <w:ilvl w:val="0"/>
          <w:numId w:val="27"/>
        </w:numPr>
        <w:spacing w:after="80"/>
        <w:jc w:val="both"/>
        <w:rPr>
          <w:rFonts w:cs="Arial"/>
          <w:bCs/>
        </w:rPr>
      </w:pPr>
      <w:r w:rsidRPr="00E64459">
        <w:rPr>
          <w:rFonts w:cs="Arial"/>
          <w:bCs/>
        </w:rPr>
        <w:t>zmiany powszechnie obowiązujących przepisów prawa w zakresie mającym wpływ na realizację Przedmiotu umowy;</w:t>
      </w:r>
    </w:p>
    <w:p w14:paraId="14AF47C9" w14:textId="77777777" w:rsidR="00CF3B01" w:rsidRPr="00E64459" w:rsidRDefault="00CF3B01" w:rsidP="00CF3B01">
      <w:pPr>
        <w:pStyle w:val="Akapitzlist"/>
        <w:numPr>
          <w:ilvl w:val="0"/>
          <w:numId w:val="27"/>
        </w:numPr>
        <w:suppressAutoHyphens/>
        <w:spacing w:after="80"/>
        <w:ind w:left="641" w:hanging="357"/>
        <w:jc w:val="both"/>
        <w:rPr>
          <w:rFonts w:cs="Arial"/>
          <w:bCs/>
        </w:rPr>
      </w:pPr>
      <w:r w:rsidRPr="00E64459">
        <w:rPr>
          <w:rFonts w:cs="Arial"/>
          <w:bCs/>
        </w:rPr>
        <w:t>inne zmiany, o których mowa w art. 455 ust.1 pkt 2 do 4 oraz ust. 2 ustawy Pzp.</w:t>
      </w:r>
    </w:p>
    <w:p w14:paraId="2361A584" w14:textId="77777777" w:rsidR="00CF3B01" w:rsidRPr="00E64459" w:rsidRDefault="00CF3B01" w:rsidP="00CF3B01">
      <w:pPr>
        <w:pStyle w:val="Akapitzlist"/>
        <w:numPr>
          <w:ilvl w:val="0"/>
          <w:numId w:val="11"/>
        </w:numPr>
        <w:spacing w:after="80"/>
        <w:ind w:left="284" w:hanging="284"/>
        <w:jc w:val="both"/>
        <w:rPr>
          <w:rFonts w:cs="Arial"/>
          <w:bCs/>
        </w:rPr>
      </w:pPr>
      <w:r w:rsidRPr="00E64459">
        <w:rPr>
          <w:rFonts w:cs="Arial"/>
          <w:bCs/>
        </w:rPr>
        <w:t>Zmiany, o których mowa w ust.</w:t>
      </w:r>
      <w:r>
        <w:rPr>
          <w:rFonts w:cs="Arial"/>
          <w:bCs/>
        </w:rPr>
        <w:t xml:space="preserve"> </w:t>
      </w:r>
      <w:r w:rsidRPr="00E64459">
        <w:rPr>
          <w:rFonts w:cs="Arial"/>
          <w:bCs/>
        </w:rPr>
        <w:t>2 winny być dokonywane na piśmie pod rygorem nieważności.</w:t>
      </w:r>
    </w:p>
    <w:p w14:paraId="741774F8" w14:textId="77777777" w:rsidR="00CF3B01" w:rsidRDefault="00CF3B01" w:rsidP="00CF3B01">
      <w:pPr>
        <w:pStyle w:val="Tekstkomentarza"/>
      </w:pPr>
      <w:r>
        <w:t xml:space="preserve"> </w:t>
      </w:r>
    </w:p>
    <w:p w14:paraId="2BB2DFCC" w14:textId="77777777" w:rsidR="002E3763" w:rsidRDefault="002E3763" w:rsidP="00D50BD8">
      <w:pPr>
        <w:tabs>
          <w:tab w:val="left" w:pos="1741"/>
        </w:tabs>
        <w:spacing w:after="120"/>
        <w:ind w:left="10"/>
        <w:jc w:val="center"/>
        <w:rPr>
          <w:rFonts w:cs="Arial"/>
          <w:b/>
          <w:bCs/>
        </w:rPr>
      </w:pPr>
    </w:p>
    <w:p w14:paraId="299CE115" w14:textId="77777777" w:rsidR="002E3763" w:rsidRDefault="002E3763" w:rsidP="00D50BD8">
      <w:pPr>
        <w:tabs>
          <w:tab w:val="left" w:pos="1741"/>
        </w:tabs>
        <w:spacing w:after="120"/>
        <w:ind w:left="10"/>
        <w:jc w:val="center"/>
        <w:rPr>
          <w:rFonts w:cs="Arial"/>
          <w:b/>
          <w:bCs/>
        </w:rPr>
      </w:pPr>
    </w:p>
    <w:p w14:paraId="42EF3AE4" w14:textId="0840662F" w:rsidR="00D50BD8" w:rsidRDefault="00AD4452" w:rsidP="00D50BD8">
      <w:pPr>
        <w:tabs>
          <w:tab w:val="left" w:pos="1741"/>
        </w:tabs>
        <w:spacing w:after="120"/>
        <w:ind w:left="10"/>
        <w:jc w:val="center"/>
        <w:rPr>
          <w:rFonts w:cs="Arial"/>
          <w:b/>
          <w:bCs/>
        </w:rPr>
      </w:pPr>
      <w:r>
        <w:rPr>
          <w:rFonts w:cs="Arial"/>
          <w:b/>
          <w:bCs/>
        </w:rPr>
        <w:lastRenderedPageBreak/>
        <w:t xml:space="preserve">§ </w:t>
      </w:r>
      <w:r w:rsidR="00A338CD">
        <w:rPr>
          <w:rFonts w:cs="Arial"/>
          <w:b/>
          <w:bCs/>
        </w:rPr>
        <w:t>1</w:t>
      </w:r>
      <w:r w:rsidR="00CF3B01">
        <w:rPr>
          <w:rFonts w:cs="Arial"/>
          <w:b/>
          <w:bCs/>
        </w:rPr>
        <w:t>1</w:t>
      </w:r>
      <w:r w:rsidR="00A338CD">
        <w:rPr>
          <w:rFonts w:cs="Arial"/>
          <w:b/>
          <w:bCs/>
        </w:rPr>
        <w:t xml:space="preserve"> Podwykonawcy (</w:t>
      </w:r>
      <w:r w:rsidR="00D47A5D">
        <w:rPr>
          <w:rFonts w:cs="Arial"/>
          <w:b/>
          <w:bCs/>
        </w:rPr>
        <w:t>jeżeli</w:t>
      </w:r>
      <w:r w:rsidR="00A338CD">
        <w:rPr>
          <w:rFonts w:cs="Arial"/>
          <w:b/>
          <w:bCs/>
        </w:rPr>
        <w:t xml:space="preserve"> dotyczy)</w:t>
      </w:r>
    </w:p>
    <w:p w14:paraId="6EB30CC6" w14:textId="77777777" w:rsidR="00425FBA" w:rsidRPr="00C86DC5" w:rsidRDefault="00425FBA" w:rsidP="000A7B44">
      <w:pPr>
        <w:numPr>
          <w:ilvl w:val="0"/>
          <w:numId w:val="12"/>
        </w:numPr>
        <w:spacing w:after="120"/>
        <w:rPr>
          <w:rFonts w:cs="Arial"/>
          <w:bCs/>
          <w:lang w:bidi="pl-PL"/>
        </w:rPr>
      </w:pPr>
      <w:r w:rsidRPr="00C86DC5">
        <w:rPr>
          <w:rFonts w:cs="Arial"/>
          <w:bCs/>
          <w:lang w:bidi="pl-PL"/>
        </w:rPr>
        <w:t xml:space="preserve">Wykonawca informuje, że powierzy Podwykonawcom </w:t>
      </w:r>
      <w:r w:rsidR="00F57B18" w:rsidRPr="00C86DC5">
        <w:rPr>
          <w:rFonts w:cs="Arial"/>
          <w:bCs/>
          <w:lang w:bidi="pl-PL"/>
        </w:rPr>
        <w:t xml:space="preserve">wykonanie </w:t>
      </w:r>
      <w:r w:rsidRPr="00C86DC5">
        <w:rPr>
          <w:rFonts w:cs="Arial"/>
          <w:bCs/>
          <w:lang w:bidi="pl-PL"/>
        </w:rPr>
        <w:t>części zamówienia wskazane w złożonej ofercie (</w:t>
      </w:r>
      <w:r w:rsidR="00C86DC5">
        <w:rPr>
          <w:rFonts w:cs="Arial"/>
          <w:bCs/>
          <w:lang w:bidi="pl-PL"/>
        </w:rPr>
        <w:t>jeżeli</w:t>
      </w:r>
      <w:r w:rsidR="00C86DC5" w:rsidRPr="00C86DC5">
        <w:rPr>
          <w:rFonts w:cs="Arial"/>
          <w:bCs/>
          <w:lang w:bidi="pl-PL"/>
        </w:rPr>
        <w:t xml:space="preserve"> </w:t>
      </w:r>
      <w:r w:rsidRPr="00C86DC5">
        <w:rPr>
          <w:rFonts w:cs="Arial"/>
          <w:bCs/>
          <w:lang w:bidi="pl-PL"/>
        </w:rPr>
        <w:t xml:space="preserve">dotyczy). </w:t>
      </w:r>
    </w:p>
    <w:p w14:paraId="65FE00DD" w14:textId="77777777" w:rsidR="00425FBA" w:rsidRPr="00425FBA" w:rsidRDefault="00425FBA" w:rsidP="000A7B44">
      <w:pPr>
        <w:numPr>
          <w:ilvl w:val="0"/>
          <w:numId w:val="12"/>
        </w:numPr>
        <w:spacing w:after="120"/>
        <w:rPr>
          <w:rFonts w:cs="Arial"/>
          <w:bCs/>
          <w:lang w:bidi="pl-PL"/>
        </w:rPr>
      </w:pPr>
      <w:r w:rsidRPr="00425FBA">
        <w:rPr>
          <w:rFonts w:cs="Arial"/>
          <w:bCs/>
          <w:lang w:bidi="pl-PL"/>
        </w:rPr>
        <w:t>Powierzenie wykonania części zamówienia podwykonawcom nie zwalnia Wykonawcy z odpowiedzialności za należyte wykonanie tego zamówienia. Za działania lub zaniechania podmiotów, którym Wykonawca powierzył wykonanie umowy Wykonawca odpowiada jak za własne.</w:t>
      </w:r>
    </w:p>
    <w:p w14:paraId="5C73FEB7" w14:textId="77777777" w:rsidR="00425FBA" w:rsidRDefault="00425FBA" w:rsidP="000A7B44">
      <w:pPr>
        <w:numPr>
          <w:ilvl w:val="0"/>
          <w:numId w:val="12"/>
        </w:numPr>
        <w:spacing w:after="120"/>
        <w:rPr>
          <w:rFonts w:cs="Arial"/>
          <w:bCs/>
          <w:lang w:bidi="pl-PL"/>
        </w:rPr>
      </w:pPr>
      <w:r w:rsidRPr="00425FBA">
        <w:rPr>
          <w:rFonts w:cs="Arial"/>
          <w:bCs/>
          <w:lang w:bidi="pl-PL"/>
        </w:rPr>
        <w:t xml:space="preserve">Zmiana podwykonawcy nie stanowi zmiany treści umowy. </w:t>
      </w:r>
    </w:p>
    <w:p w14:paraId="68FFA9EA" w14:textId="77777777" w:rsidR="00E02B48" w:rsidRPr="00425FBA" w:rsidRDefault="00E02B48" w:rsidP="00E02B48">
      <w:pPr>
        <w:spacing w:after="120"/>
        <w:ind w:left="360"/>
        <w:rPr>
          <w:rFonts w:cs="Arial"/>
          <w:bCs/>
          <w:lang w:bidi="pl-PL"/>
        </w:rPr>
      </w:pPr>
    </w:p>
    <w:p w14:paraId="33266461" w14:textId="77777777" w:rsidR="00425FBA" w:rsidRPr="00425FBA" w:rsidRDefault="00425FBA" w:rsidP="00425FBA">
      <w:pPr>
        <w:spacing w:after="120"/>
        <w:ind w:left="142"/>
        <w:jc w:val="center"/>
        <w:rPr>
          <w:rFonts w:cs="Arial"/>
          <w:b/>
          <w:bCs/>
        </w:rPr>
      </w:pPr>
      <w:r w:rsidRPr="00425FBA">
        <w:rPr>
          <w:rFonts w:cs="Arial"/>
          <w:b/>
          <w:bCs/>
        </w:rPr>
        <w:t>§ 1</w:t>
      </w:r>
      <w:r w:rsidR="00977BA9">
        <w:rPr>
          <w:rFonts w:cs="Arial"/>
          <w:b/>
          <w:bCs/>
        </w:rPr>
        <w:t>2</w:t>
      </w:r>
      <w:r w:rsidR="00A338CD">
        <w:rPr>
          <w:rFonts w:cs="Arial"/>
          <w:b/>
          <w:bCs/>
        </w:rPr>
        <w:t xml:space="preserve"> Postanowienia końcowe</w:t>
      </w:r>
    </w:p>
    <w:p w14:paraId="62E5A611" w14:textId="77777777" w:rsidR="00977BA9" w:rsidRPr="000651A4" w:rsidRDefault="00977BA9" w:rsidP="00977BA9">
      <w:pPr>
        <w:numPr>
          <w:ilvl w:val="0"/>
          <w:numId w:val="5"/>
        </w:numPr>
        <w:spacing w:after="80"/>
        <w:jc w:val="both"/>
        <w:rPr>
          <w:rFonts w:cs="Arial"/>
        </w:rPr>
      </w:pPr>
      <w:r w:rsidRPr="000651A4">
        <w:rPr>
          <w:rFonts w:cs="Arial"/>
        </w:rPr>
        <w:t>Wszelkie zmiany, uzupełnienia i oświadczenia składane w związku z realizacją niniejszej umowy wymagają, pod rygorem nieważności, formy pisemnej albo formy elektronicznej w</w:t>
      </w:r>
      <w:r>
        <w:rPr>
          <w:rFonts w:cs="Arial"/>
        </w:rPr>
        <w:t> </w:t>
      </w:r>
      <w:r w:rsidRPr="000651A4">
        <w:rPr>
          <w:rFonts w:cs="Arial"/>
        </w:rPr>
        <w:t>rozumieniu art. 78</w:t>
      </w:r>
      <w:r w:rsidRPr="000651A4">
        <w:rPr>
          <w:rFonts w:cs="Arial"/>
          <w:vertAlign w:val="superscript"/>
        </w:rPr>
        <w:t>1</w:t>
      </w:r>
      <w:r w:rsidRPr="000651A4">
        <w:rPr>
          <w:rFonts w:cs="Arial"/>
        </w:rPr>
        <w:t xml:space="preserve"> ustawy z dnia 23 kwietnia 1964 r. - Kodeks cywilny.</w:t>
      </w:r>
    </w:p>
    <w:p w14:paraId="1F20C94C" w14:textId="77777777" w:rsidR="00977BA9" w:rsidRDefault="00977BA9" w:rsidP="00977BA9">
      <w:pPr>
        <w:numPr>
          <w:ilvl w:val="0"/>
          <w:numId w:val="5"/>
        </w:numPr>
        <w:spacing w:after="80"/>
        <w:jc w:val="both"/>
        <w:rPr>
          <w:rFonts w:cs="Arial"/>
        </w:rPr>
      </w:pPr>
      <w:r w:rsidRPr="000651A4">
        <w:rPr>
          <w:rFonts w:cs="Arial"/>
        </w:rPr>
        <w:t>Wszelkie wątpliwości związane z realizacją niniejszej umowy, wyjaśniane będą w formie pisemnej albo w formie elektronicznej w rozumieniu art. 78</w:t>
      </w:r>
      <w:r w:rsidRPr="000651A4">
        <w:rPr>
          <w:rFonts w:cs="Arial"/>
          <w:vertAlign w:val="superscript"/>
        </w:rPr>
        <w:t>1</w:t>
      </w:r>
      <w:r w:rsidRPr="000651A4">
        <w:rPr>
          <w:rFonts w:cs="Arial"/>
        </w:rPr>
        <w:t xml:space="preserve"> ustawy z dnia 23 kwietnia 1964 r. - Kodeks cywilny.</w:t>
      </w:r>
    </w:p>
    <w:p w14:paraId="47D72A65" w14:textId="77777777" w:rsidR="00977BA9" w:rsidRPr="002D7B29" w:rsidRDefault="00977BA9" w:rsidP="00977BA9">
      <w:pPr>
        <w:numPr>
          <w:ilvl w:val="0"/>
          <w:numId w:val="5"/>
        </w:numPr>
        <w:spacing w:after="80"/>
        <w:jc w:val="both"/>
        <w:rPr>
          <w:rFonts w:cs="Arial"/>
        </w:rPr>
      </w:pPr>
      <w:r w:rsidRPr="002D7B29">
        <w:rPr>
          <w:rFonts w:cs="Arial"/>
        </w:rPr>
        <w:t xml:space="preserve">W przypadku zmiany osób lub </w:t>
      </w:r>
      <w:r w:rsidRPr="000B494A">
        <w:rPr>
          <w:rFonts w:cs="Arial"/>
        </w:rPr>
        <w:t>danych, o których mowa § 4 ust. 5 oraz w § 5 ust. 4, Strona,</w:t>
      </w:r>
      <w:r w:rsidRPr="000B494A">
        <w:br/>
      </w:r>
      <w:r w:rsidRPr="000B494A">
        <w:rPr>
          <w:rFonts w:cs="Arial"/>
        </w:rPr>
        <w:t>której zmiana dotyczy zobowiązana jest do niezwłocznego powiadomienia o tym fakcie drugiej strony oraz jeśli dotyczy, o wyznaczeniu nowej osoby. Ww. powiadomienie zostanie</w:t>
      </w:r>
      <w:r w:rsidRPr="000B494A">
        <w:br/>
      </w:r>
      <w:r w:rsidRPr="000B494A">
        <w:rPr>
          <w:rFonts w:cs="Arial"/>
        </w:rPr>
        <w:t>przekazane na piśmie lub drogą mailową. Zmiana ta nie wymaga aneksu do umowy.</w:t>
      </w:r>
    </w:p>
    <w:p w14:paraId="248250F7" w14:textId="77777777" w:rsidR="00977BA9" w:rsidRPr="000651A4" w:rsidRDefault="00977BA9" w:rsidP="00977BA9">
      <w:pPr>
        <w:numPr>
          <w:ilvl w:val="0"/>
          <w:numId w:val="5"/>
        </w:numPr>
        <w:spacing w:after="80"/>
        <w:jc w:val="both"/>
        <w:rPr>
          <w:rFonts w:cs="Arial"/>
        </w:rPr>
      </w:pPr>
      <w:r w:rsidRPr="000651A4">
        <w:rPr>
          <w:rFonts w:cs="Arial"/>
        </w:rPr>
        <w:t>W sprawach, których nie uregulowano w niniejszej umowie, mają zastosowanie przepisy właściwe do Przedmiotu umowy, Stron oraz formy umowy.</w:t>
      </w:r>
    </w:p>
    <w:p w14:paraId="3668D944" w14:textId="77777777" w:rsidR="00977BA9" w:rsidRPr="000651A4" w:rsidRDefault="00977BA9" w:rsidP="00977BA9">
      <w:pPr>
        <w:numPr>
          <w:ilvl w:val="0"/>
          <w:numId w:val="5"/>
        </w:numPr>
        <w:spacing w:after="80"/>
        <w:jc w:val="both"/>
        <w:rPr>
          <w:rFonts w:cs="Arial"/>
        </w:rPr>
      </w:pPr>
      <w:r w:rsidRPr="000651A4">
        <w:rPr>
          <w:rFonts w:cs="Arial"/>
        </w:rPr>
        <w:t>Ewentualne spory powstałe w związku z zawarciem i wykonywaniem niniejszej umowy, Strony będą starały się rozstrzygnąć polubownie.</w:t>
      </w:r>
    </w:p>
    <w:p w14:paraId="6F63CEC1" w14:textId="77777777" w:rsidR="00977BA9" w:rsidRPr="000651A4" w:rsidRDefault="00977BA9" w:rsidP="00977BA9">
      <w:pPr>
        <w:numPr>
          <w:ilvl w:val="0"/>
          <w:numId w:val="5"/>
        </w:numPr>
        <w:spacing w:after="80"/>
        <w:jc w:val="both"/>
        <w:rPr>
          <w:rFonts w:cs="Arial"/>
        </w:rPr>
      </w:pPr>
      <w:r w:rsidRPr="000651A4">
        <w:rPr>
          <w:rFonts w:cs="Arial"/>
        </w:rPr>
        <w:t>W przypadku braku porozumienia</w:t>
      </w:r>
      <w:r>
        <w:rPr>
          <w:rFonts w:cs="Arial"/>
        </w:rPr>
        <w:t xml:space="preserve">, </w:t>
      </w:r>
      <w:r w:rsidRPr="000651A4">
        <w:rPr>
          <w:rFonts w:cs="Arial"/>
        </w:rPr>
        <w:t>spór zostanie poddany pod rozstrzygnięcie właściwego sądu powszechnego ze względu na siedzibę Zamawiającego.</w:t>
      </w:r>
    </w:p>
    <w:p w14:paraId="62FFC623" w14:textId="77777777" w:rsidR="00977BA9" w:rsidRPr="000651A4" w:rsidRDefault="00977BA9" w:rsidP="00977BA9">
      <w:pPr>
        <w:numPr>
          <w:ilvl w:val="0"/>
          <w:numId w:val="5"/>
        </w:numPr>
        <w:spacing w:after="80"/>
        <w:jc w:val="both"/>
        <w:rPr>
          <w:rFonts w:cs="Arial"/>
        </w:rPr>
      </w:pPr>
      <w:r w:rsidRPr="000651A4">
        <w:rPr>
          <w:rFonts w:cs="Arial"/>
        </w:rPr>
        <w:t>Strony wyrażają zgodę na udostępnienie niniejszej umowy, w tym załączników, w trybie dostępu do informacji publicznej uregulowanym przepisami szczególnymi.</w:t>
      </w:r>
    </w:p>
    <w:p w14:paraId="096108A8" w14:textId="77777777" w:rsidR="00977BA9" w:rsidRPr="000651A4" w:rsidRDefault="00977BA9" w:rsidP="00977BA9">
      <w:pPr>
        <w:numPr>
          <w:ilvl w:val="0"/>
          <w:numId w:val="5"/>
        </w:numPr>
        <w:spacing w:after="80"/>
        <w:jc w:val="both"/>
        <w:rPr>
          <w:rFonts w:cs="Arial"/>
        </w:rPr>
      </w:pPr>
      <w:r w:rsidRPr="000651A4">
        <w:rPr>
          <w:rFonts w:cs="Arial"/>
        </w:rPr>
        <w:t xml:space="preserve">Wykonawca potwierdza, że wszystkie dane zawarte w umowie dotyczące Wykonawcy oraz osób działających w imieniu Wykonawcy są zgodne z rzeczywistym stanem prawnym. </w:t>
      </w:r>
    </w:p>
    <w:p w14:paraId="6A95C3A2" w14:textId="77777777" w:rsidR="00977BA9" w:rsidRPr="00977BA9" w:rsidRDefault="00977BA9" w:rsidP="00977BA9">
      <w:pPr>
        <w:numPr>
          <w:ilvl w:val="0"/>
          <w:numId w:val="5"/>
        </w:numPr>
        <w:spacing w:after="80"/>
        <w:jc w:val="both"/>
        <w:rPr>
          <w:rFonts w:cs="Arial"/>
        </w:rPr>
      </w:pPr>
      <w:r w:rsidRPr="000651A4">
        <w:rPr>
          <w:rFonts w:cs="Arial"/>
        </w:rPr>
        <w:t xml:space="preserve">Umowa została sporządzona w dwóch jednobrzmiących egzemplarzach, w tym jeden egzemplarz dla Wykonawcy i jeden egzemplarz dla Zamawiającego./ </w:t>
      </w:r>
      <w:r w:rsidRPr="00F90FAF">
        <w:rPr>
          <w:rFonts w:cs="Arial"/>
        </w:rPr>
        <w:t>Umowa została sporządzona w formie elektronicznej i opatrzona przez Strony kwalifikowanymi podpisami elektronicznymi zgodnie z art. 78</w:t>
      </w:r>
      <w:r w:rsidRPr="00F90FAF">
        <w:rPr>
          <w:rFonts w:cs="Arial"/>
          <w:vertAlign w:val="superscript"/>
        </w:rPr>
        <w:t>1</w:t>
      </w:r>
      <w:r w:rsidRPr="00F90FAF">
        <w:rPr>
          <w:rFonts w:cs="Arial"/>
        </w:rPr>
        <w:t xml:space="preserve"> ustawy z dnia 23 kwietnia 1964 r. – Kodeks cywilny.</w:t>
      </w:r>
      <w:r w:rsidRPr="000651A4">
        <w:rPr>
          <w:rFonts w:cs="Arial"/>
          <w:vertAlign w:val="superscript"/>
        </w:rPr>
        <w:footnoteRef/>
      </w:r>
    </w:p>
    <w:p w14:paraId="0E7F1D4F" w14:textId="77777777" w:rsidR="00977BA9" w:rsidRPr="000651A4" w:rsidRDefault="00977BA9" w:rsidP="00977BA9">
      <w:pPr>
        <w:numPr>
          <w:ilvl w:val="0"/>
          <w:numId w:val="5"/>
        </w:numPr>
        <w:spacing w:after="80"/>
        <w:ind w:left="426" w:hanging="426"/>
        <w:jc w:val="both"/>
        <w:rPr>
          <w:rFonts w:cs="Arial"/>
        </w:rPr>
      </w:pPr>
      <w:r w:rsidRPr="000651A4">
        <w:rPr>
          <w:rFonts w:cs="Arial"/>
        </w:rPr>
        <w:t>Integralną częścią niniejszej Umowy są następujące załączniki:</w:t>
      </w:r>
    </w:p>
    <w:p w14:paraId="3D94120D" w14:textId="77777777" w:rsidR="00977BA9" w:rsidRPr="000651A4" w:rsidRDefault="00977BA9" w:rsidP="00977BA9">
      <w:pPr>
        <w:spacing w:after="80"/>
        <w:ind w:left="426"/>
        <w:jc w:val="both"/>
        <w:rPr>
          <w:rFonts w:cs="Arial"/>
        </w:rPr>
      </w:pPr>
      <w:r w:rsidRPr="000651A4">
        <w:rPr>
          <w:rFonts w:cs="Arial"/>
        </w:rPr>
        <w:t>Załącznik nr 1 – O</w:t>
      </w:r>
      <w:r>
        <w:rPr>
          <w:rFonts w:cs="Arial"/>
        </w:rPr>
        <w:t>pis przedmiotu zamówienia (OPZ)</w:t>
      </w:r>
    </w:p>
    <w:p w14:paraId="748558F5" w14:textId="77777777" w:rsidR="00977BA9" w:rsidRDefault="00977BA9" w:rsidP="00977BA9">
      <w:pPr>
        <w:spacing w:after="120"/>
        <w:ind w:left="360"/>
        <w:jc w:val="both"/>
        <w:rPr>
          <w:rFonts w:cs="Arial"/>
        </w:rPr>
      </w:pPr>
      <w:r w:rsidRPr="000651A4">
        <w:rPr>
          <w:rFonts w:cs="Arial"/>
        </w:rPr>
        <w:t>Załącznik nr 2 – Oferta</w:t>
      </w:r>
      <w:r>
        <w:rPr>
          <w:rFonts w:cs="Arial"/>
        </w:rPr>
        <w:t xml:space="preserve"> Wykonawcy</w:t>
      </w:r>
    </w:p>
    <w:p w14:paraId="3AB29FD9" w14:textId="77777777" w:rsidR="00D50BD8" w:rsidRPr="00044FA1" w:rsidRDefault="00D50BD8" w:rsidP="00D50BD8">
      <w:pPr>
        <w:tabs>
          <w:tab w:val="left" w:pos="1741"/>
        </w:tabs>
        <w:jc w:val="both"/>
        <w:rPr>
          <w:rFonts w:cs="Arial"/>
        </w:rPr>
      </w:pPr>
    </w:p>
    <w:p w14:paraId="71AB1096" w14:textId="77777777" w:rsidR="00AC4D17" w:rsidRPr="00044FA1" w:rsidRDefault="000B12E7" w:rsidP="000B12E7">
      <w:pPr>
        <w:tabs>
          <w:tab w:val="left" w:pos="1741"/>
        </w:tabs>
        <w:ind w:left="10"/>
        <w:rPr>
          <w:rFonts w:cs="Arial"/>
          <w:b/>
        </w:rPr>
      </w:pPr>
      <w:r w:rsidRPr="00044FA1">
        <w:rPr>
          <w:rFonts w:cs="Arial"/>
          <w:b/>
        </w:rPr>
        <w:t>Zamawiający</w:t>
      </w:r>
      <w:r w:rsidRPr="00044FA1">
        <w:rPr>
          <w:rFonts w:cs="Arial"/>
          <w:b/>
        </w:rPr>
        <w:tab/>
      </w:r>
      <w:r w:rsidRPr="00044FA1">
        <w:rPr>
          <w:rFonts w:cs="Arial"/>
          <w:b/>
        </w:rPr>
        <w:tab/>
      </w:r>
      <w:r w:rsidRPr="00044FA1">
        <w:rPr>
          <w:rFonts w:cs="Arial"/>
          <w:b/>
        </w:rPr>
        <w:tab/>
      </w:r>
      <w:r w:rsidRPr="00044FA1">
        <w:rPr>
          <w:rFonts w:cs="Arial"/>
          <w:b/>
        </w:rPr>
        <w:tab/>
      </w:r>
      <w:r w:rsidRPr="00044FA1">
        <w:rPr>
          <w:rFonts w:cs="Arial"/>
          <w:b/>
        </w:rPr>
        <w:tab/>
      </w:r>
      <w:r w:rsidRPr="00044FA1">
        <w:rPr>
          <w:rFonts w:cs="Arial"/>
          <w:b/>
        </w:rPr>
        <w:tab/>
        <w:t xml:space="preserve">   </w:t>
      </w:r>
      <w:r w:rsidRPr="00044FA1">
        <w:rPr>
          <w:rFonts w:cs="Arial"/>
          <w:b/>
        </w:rPr>
        <w:tab/>
        <w:t xml:space="preserve">  </w:t>
      </w:r>
      <w:r w:rsidR="00543884" w:rsidRPr="00044FA1">
        <w:rPr>
          <w:rFonts w:cs="Arial"/>
          <w:b/>
        </w:rPr>
        <w:tab/>
      </w:r>
      <w:r w:rsidR="00543884" w:rsidRPr="00044FA1">
        <w:rPr>
          <w:rFonts w:cs="Arial"/>
          <w:b/>
        </w:rPr>
        <w:tab/>
        <w:t xml:space="preserve">        </w:t>
      </w:r>
      <w:r w:rsidR="007625E3" w:rsidRPr="00044FA1">
        <w:rPr>
          <w:rFonts w:cs="Arial"/>
          <w:b/>
        </w:rPr>
        <w:t xml:space="preserve">     </w:t>
      </w:r>
      <w:r w:rsidR="00D50BD8" w:rsidRPr="00044FA1">
        <w:rPr>
          <w:rFonts w:cs="Arial"/>
          <w:b/>
        </w:rPr>
        <w:t>Wykonawca</w:t>
      </w:r>
    </w:p>
    <w:tbl>
      <w:tblPr>
        <w:tblW w:w="0" w:type="auto"/>
        <w:tblInd w:w="2" w:type="dxa"/>
        <w:tblLook w:val="04A0" w:firstRow="1" w:lastRow="0" w:firstColumn="1" w:lastColumn="0" w:noHBand="0" w:noVBand="1"/>
      </w:tblPr>
      <w:tblGrid>
        <w:gridCol w:w="4530"/>
        <w:gridCol w:w="4530"/>
      </w:tblGrid>
      <w:tr w:rsidR="00E02B48" w:rsidRPr="00A61B6A" w14:paraId="21A59579" w14:textId="77777777" w:rsidTr="00A61B6A">
        <w:tc>
          <w:tcPr>
            <w:tcW w:w="4530" w:type="dxa"/>
            <w:shd w:val="clear" w:color="auto" w:fill="auto"/>
          </w:tcPr>
          <w:p w14:paraId="4AA832A4" w14:textId="77777777" w:rsidR="00E02B48" w:rsidRPr="00A61B6A" w:rsidRDefault="00E02B48" w:rsidP="00A61B6A">
            <w:pPr>
              <w:tabs>
                <w:tab w:val="left" w:pos="1741"/>
              </w:tabs>
              <w:ind w:left="10"/>
              <w:rPr>
                <w:rFonts w:cs="Arial"/>
                <w:i/>
              </w:rPr>
            </w:pPr>
          </w:p>
        </w:tc>
        <w:tc>
          <w:tcPr>
            <w:tcW w:w="4530" w:type="dxa"/>
            <w:shd w:val="clear" w:color="auto" w:fill="auto"/>
          </w:tcPr>
          <w:p w14:paraId="31ABAA00" w14:textId="77777777" w:rsidR="00E02B48" w:rsidRPr="00A61B6A" w:rsidRDefault="00E02B48" w:rsidP="00A61B6A">
            <w:pPr>
              <w:tabs>
                <w:tab w:val="left" w:pos="1741"/>
              </w:tabs>
              <w:ind w:left="10"/>
              <w:rPr>
                <w:rFonts w:cs="Arial"/>
                <w:i/>
              </w:rPr>
            </w:pPr>
          </w:p>
        </w:tc>
      </w:tr>
      <w:tr w:rsidR="00E02B48" w:rsidRPr="00A61B6A" w14:paraId="007CAE7B" w14:textId="77777777" w:rsidTr="00A61B6A">
        <w:tc>
          <w:tcPr>
            <w:tcW w:w="4530" w:type="dxa"/>
            <w:shd w:val="clear" w:color="auto" w:fill="auto"/>
          </w:tcPr>
          <w:p w14:paraId="686403C5" w14:textId="77777777" w:rsidR="00E02B48" w:rsidRPr="00A61B6A" w:rsidRDefault="00E02B48" w:rsidP="00A61B6A">
            <w:pPr>
              <w:tabs>
                <w:tab w:val="left" w:pos="1741"/>
              </w:tabs>
              <w:ind w:left="10"/>
              <w:rPr>
                <w:rFonts w:cs="Arial"/>
                <w:i/>
              </w:rPr>
            </w:pPr>
          </w:p>
          <w:p w14:paraId="5FF17AF9" w14:textId="77777777" w:rsidR="00156181" w:rsidRPr="00A61B6A" w:rsidRDefault="00156181" w:rsidP="00A61B6A">
            <w:pPr>
              <w:spacing w:after="200" w:line="268" w:lineRule="exact"/>
              <w:rPr>
                <w:rFonts w:cs="Arial"/>
                <w:i/>
              </w:rPr>
            </w:pPr>
          </w:p>
          <w:p w14:paraId="4E079D90" w14:textId="77777777" w:rsidR="00156181" w:rsidRPr="00A61B6A" w:rsidRDefault="00156181" w:rsidP="00A61B6A">
            <w:pPr>
              <w:spacing w:after="200" w:line="268" w:lineRule="exact"/>
              <w:rPr>
                <w:rFonts w:cs="Arial"/>
                <w:i/>
              </w:rPr>
            </w:pPr>
            <w:r w:rsidRPr="00A61B6A">
              <w:rPr>
                <w:rFonts w:cs="Arial"/>
                <w:i/>
              </w:rPr>
              <w:t>……………………………………………….</w:t>
            </w:r>
          </w:p>
          <w:p w14:paraId="153487DD" w14:textId="77777777" w:rsidR="00E02B48" w:rsidRPr="00A61B6A" w:rsidRDefault="00156181" w:rsidP="00A61B6A">
            <w:pPr>
              <w:tabs>
                <w:tab w:val="left" w:pos="1741"/>
              </w:tabs>
              <w:ind w:left="10"/>
              <w:rPr>
                <w:rFonts w:cs="Arial"/>
                <w:i/>
              </w:rPr>
            </w:pPr>
            <w:r w:rsidRPr="00A61B6A">
              <w:rPr>
                <w:rFonts w:cs="Arial"/>
                <w:i/>
              </w:rPr>
              <w:t>Podpis Członka Zarządu Województwa lub Sekretarza Województwa</w:t>
            </w:r>
          </w:p>
          <w:p w14:paraId="1B4CE801" w14:textId="77777777" w:rsidR="00156181" w:rsidRPr="00A61B6A" w:rsidRDefault="00156181" w:rsidP="00A61B6A">
            <w:pPr>
              <w:tabs>
                <w:tab w:val="left" w:pos="1741"/>
              </w:tabs>
              <w:ind w:left="10"/>
              <w:rPr>
                <w:rFonts w:cs="Arial"/>
                <w:i/>
              </w:rPr>
            </w:pPr>
          </w:p>
          <w:p w14:paraId="706D231C" w14:textId="77777777" w:rsidR="00156181" w:rsidRPr="00A61B6A" w:rsidRDefault="00156181" w:rsidP="00A61B6A">
            <w:pPr>
              <w:tabs>
                <w:tab w:val="left" w:pos="1741"/>
              </w:tabs>
              <w:ind w:left="10"/>
              <w:rPr>
                <w:rFonts w:cs="Arial"/>
                <w:i/>
              </w:rPr>
            </w:pPr>
          </w:p>
          <w:p w14:paraId="25E8E495" w14:textId="77777777" w:rsidR="00156181" w:rsidRPr="00A61B6A" w:rsidRDefault="00156181" w:rsidP="00A61B6A">
            <w:pPr>
              <w:tabs>
                <w:tab w:val="left" w:pos="1741"/>
              </w:tabs>
              <w:ind w:left="10"/>
              <w:rPr>
                <w:rFonts w:cs="Arial"/>
                <w:i/>
              </w:rPr>
            </w:pPr>
          </w:p>
          <w:p w14:paraId="7295E1E5" w14:textId="77777777" w:rsidR="00E02B48" w:rsidRPr="00A61B6A" w:rsidRDefault="00E02B48" w:rsidP="00A61B6A">
            <w:pPr>
              <w:tabs>
                <w:tab w:val="left" w:pos="1741"/>
              </w:tabs>
              <w:ind w:left="10"/>
              <w:rPr>
                <w:rFonts w:cs="Arial"/>
                <w:i/>
              </w:rPr>
            </w:pPr>
            <w:r w:rsidRPr="00A61B6A">
              <w:rPr>
                <w:rFonts w:cs="Arial"/>
                <w:i/>
              </w:rPr>
              <w:t>……………………………………………….</w:t>
            </w:r>
          </w:p>
          <w:p w14:paraId="7B08101D" w14:textId="77777777" w:rsidR="00E02B48" w:rsidRPr="00A61B6A" w:rsidRDefault="00E02B48" w:rsidP="00A61B6A">
            <w:pPr>
              <w:tabs>
                <w:tab w:val="left" w:pos="1741"/>
              </w:tabs>
              <w:ind w:left="10"/>
              <w:rPr>
                <w:rFonts w:cs="Arial"/>
                <w:i/>
              </w:rPr>
            </w:pPr>
            <w:r w:rsidRPr="00A61B6A">
              <w:rPr>
                <w:rFonts w:cs="Arial"/>
                <w:i/>
              </w:rPr>
              <w:lastRenderedPageBreak/>
              <w:t xml:space="preserve">Podpis Dyrektora komórki organizacyjnej Urzędu lub jego zastępcy </w:t>
            </w:r>
            <w:r w:rsidRPr="00A61B6A">
              <w:rPr>
                <w:rFonts w:cs="Arial"/>
                <w:i/>
              </w:rPr>
              <w:br/>
            </w:r>
          </w:p>
        </w:tc>
        <w:tc>
          <w:tcPr>
            <w:tcW w:w="4530" w:type="dxa"/>
            <w:shd w:val="clear" w:color="auto" w:fill="auto"/>
          </w:tcPr>
          <w:p w14:paraId="7F5F2789" w14:textId="77777777" w:rsidR="00E02B48" w:rsidRPr="00A61B6A" w:rsidRDefault="00E02B48" w:rsidP="00A61B6A">
            <w:pPr>
              <w:tabs>
                <w:tab w:val="left" w:pos="1741"/>
              </w:tabs>
              <w:ind w:left="10"/>
              <w:rPr>
                <w:rFonts w:cs="Arial"/>
                <w:i/>
              </w:rPr>
            </w:pPr>
          </w:p>
        </w:tc>
      </w:tr>
      <w:tr w:rsidR="00E02B48" w:rsidRPr="00A61B6A" w14:paraId="166EA30F" w14:textId="77777777" w:rsidTr="00A61B6A">
        <w:tc>
          <w:tcPr>
            <w:tcW w:w="4530" w:type="dxa"/>
            <w:shd w:val="clear" w:color="auto" w:fill="auto"/>
          </w:tcPr>
          <w:p w14:paraId="4A3E53F7" w14:textId="77777777" w:rsidR="00E02B48" w:rsidRPr="00A61B6A" w:rsidRDefault="00E02B48" w:rsidP="00A61B6A">
            <w:pPr>
              <w:tabs>
                <w:tab w:val="left" w:pos="1741"/>
              </w:tabs>
              <w:ind w:left="10"/>
              <w:rPr>
                <w:rFonts w:cs="Arial"/>
                <w:i/>
              </w:rPr>
            </w:pPr>
          </w:p>
          <w:p w14:paraId="5427F5CF" w14:textId="77777777" w:rsidR="00E02B48" w:rsidRPr="00A61B6A" w:rsidRDefault="00E02B48" w:rsidP="00A61B6A">
            <w:pPr>
              <w:tabs>
                <w:tab w:val="left" w:pos="1741"/>
              </w:tabs>
              <w:ind w:left="10"/>
              <w:rPr>
                <w:rFonts w:cs="Arial"/>
                <w:i/>
              </w:rPr>
            </w:pPr>
          </w:p>
          <w:p w14:paraId="1C0DEBA8" w14:textId="77777777" w:rsidR="00E02B48" w:rsidRPr="00A61B6A" w:rsidRDefault="00E02B48" w:rsidP="00A61B6A">
            <w:pPr>
              <w:tabs>
                <w:tab w:val="left" w:pos="1741"/>
              </w:tabs>
              <w:ind w:left="10"/>
              <w:rPr>
                <w:rFonts w:cs="Arial"/>
                <w:i/>
              </w:rPr>
            </w:pPr>
            <w:r w:rsidRPr="00A61B6A">
              <w:rPr>
                <w:rFonts w:cs="Arial"/>
                <w:i/>
              </w:rPr>
              <w:t>……………………………………………….</w:t>
            </w:r>
          </w:p>
          <w:p w14:paraId="5D163D42" w14:textId="77777777" w:rsidR="00E02B48" w:rsidRPr="00A61B6A" w:rsidRDefault="00E02B48" w:rsidP="00A61B6A">
            <w:pPr>
              <w:tabs>
                <w:tab w:val="left" w:pos="1741"/>
              </w:tabs>
              <w:ind w:left="10"/>
              <w:rPr>
                <w:rFonts w:cs="Arial"/>
                <w:i/>
              </w:rPr>
            </w:pPr>
            <w:r w:rsidRPr="00A61B6A">
              <w:rPr>
                <w:rFonts w:cs="Arial"/>
                <w:i/>
              </w:rPr>
              <w:t>Podpis Skarbnika (kontrasygnata) lub osoby upoważnionej</w:t>
            </w:r>
          </w:p>
          <w:p w14:paraId="3938F3C7" w14:textId="77777777" w:rsidR="00E02B48" w:rsidRPr="00A61B6A" w:rsidRDefault="00E02B48" w:rsidP="00A61B6A">
            <w:pPr>
              <w:tabs>
                <w:tab w:val="left" w:pos="1741"/>
              </w:tabs>
              <w:ind w:left="10"/>
              <w:rPr>
                <w:rFonts w:cs="Arial"/>
                <w:i/>
              </w:rPr>
            </w:pPr>
          </w:p>
        </w:tc>
        <w:tc>
          <w:tcPr>
            <w:tcW w:w="4530" w:type="dxa"/>
            <w:shd w:val="clear" w:color="auto" w:fill="auto"/>
          </w:tcPr>
          <w:p w14:paraId="58ECFB39" w14:textId="77777777" w:rsidR="00E02B48" w:rsidRPr="00A61B6A" w:rsidRDefault="00E02B48" w:rsidP="00A61B6A">
            <w:pPr>
              <w:tabs>
                <w:tab w:val="left" w:pos="1741"/>
              </w:tabs>
              <w:ind w:left="10"/>
              <w:rPr>
                <w:rFonts w:cs="Arial"/>
                <w:i/>
              </w:rPr>
            </w:pPr>
          </w:p>
        </w:tc>
      </w:tr>
      <w:tr w:rsidR="00E02B48" w:rsidRPr="00A61B6A" w14:paraId="00B45750" w14:textId="77777777" w:rsidTr="00A61B6A">
        <w:tc>
          <w:tcPr>
            <w:tcW w:w="4530" w:type="dxa"/>
            <w:shd w:val="clear" w:color="auto" w:fill="auto"/>
          </w:tcPr>
          <w:p w14:paraId="2D7238C3" w14:textId="77777777" w:rsidR="00E02B48" w:rsidRPr="00A61B6A" w:rsidRDefault="00E02B48" w:rsidP="00A61B6A">
            <w:pPr>
              <w:tabs>
                <w:tab w:val="left" w:pos="1741"/>
              </w:tabs>
              <w:ind w:left="10"/>
              <w:rPr>
                <w:rFonts w:cs="Arial"/>
                <w:i/>
              </w:rPr>
            </w:pPr>
          </w:p>
        </w:tc>
        <w:tc>
          <w:tcPr>
            <w:tcW w:w="4530" w:type="dxa"/>
            <w:shd w:val="clear" w:color="auto" w:fill="auto"/>
          </w:tcPr>
          <w:p w14:paraId="11F8612B" w14:textId="77777777" w:rsidR="00E02B48" w:rsidRPr="00A61B6A" w:rsidRDefault="00E02B48" w:rsidP="00A61B6A">
            <w:pPr>
              <w:tabs>
                <w:tab w:val="left" w:pos="1741"/>
              </w:tabs>
              <w:ind w:left="10"/>
              <w:rPr>
                <w:rFonts w:cs="Arial"/>
                <w:i/>
              </w:rPr>
            </w:pPr>
          </w:p>
        </w:tc>
      </w:tr>
      <w:tr w:rsidR="00E02B48" w:rsidRPr="00A61B6A" w14:paraId="72049C64" w14:textId="77777777" w:rsidTr="00A61B6A">
        <w:tc>
          <w:tcPr>
            <w:tcW w:w="4530" w:type="dxa"/>
            <w:shd w:val="clear" w:color="auto" w:fill="auto"/>
          </w:tcPr>
          <w:p w14:paraId="21863D61" w14:textId="77777777" w:rsidR="00E02B48" w:rsidRPr="00A61B6A" w:rsidRDefault="00E02B48" w:rsidP="00A61B6A">
            <w:pPr>
              <w:tabs>
                <w:tab w:val="left" w:pos="1741"/>
              </w:tabs>
              <w:ind w:left="10"/>
              <w:rPr>
                <w:rFonts w:cs="Arial"/>
                <w:i/>
              </w:rPr>
            </w:pPr>
          </w:p>
        </w:tc>
        <w:tc>
          <w:tcPr>
            <w:tcW w:w="4530" w:type="dxa"/>
            <w:shd w:val="clear" w:color="auto" w:fill="auto"/>
          </w:tcPr>
          <w:p w14:paraId="35ED7740" w14:textId="77777777" w:rsidR="00E02B48" w:rsidRPr="00A61B6A" w:rsidRDefault="00E02B48" w:rsidP="00A61B6A">
            <w:pPr>
              <w:tabs>
                <w:tab w:val="left" w:pos="1741"/>
              </w:tabs>
              <w:ind w:left="10"/>
              <w:rPr>
                <w:rFonts w:cs="Arial"/>
                <w:i/>
              </w:rPr>
            </w:pPr>
          </w:p>
        </w:tc>
      </w:tr>
      <w:tr w:rsidR="00E02B48" w:rsidRPr="00A61B6A" w14:paraId="435E9C0E" w14:textId="77777777" w:rsidTr="00A61B6A">
        <w:tc>
          <w:tcPr>
            <w:tcW w:w="4530" w:type="dxa"/>
            <w:shd w:val="clear" w:color="auto" w:fill="auto"/>
          </w:tcPr>
          <w:p w14:paraId="35F08B16" w14:textId="77777777" w:rsidR="00E02B48" w:rsidRPr="00A61B6A" w:rsidRDefault="00E02B48" w:rsidP="00A61B6A">
            <w:pPr>
              <w:tabs>
                <w:tab w:val="left" w:pos="1741"/>
              </w:tabs>
              <w:ind w:left="10"/>
              <w:rPr>
                <w:rFonts w:cs="Arial"/>
                <w:i/>
              </w:rPr>
            </w:pPr>
          </w:p>
          <w:p w14:paraId="68148E0D" w14:textId="1D75F4F1" w:rsidR="00E02B48" w:rsidRPr="00A61B6A" w:rsidRDefault="00E02B48" w:rsidP="00A61B6A">
            <w:pPr>
              <w:tabs>
                <w:tab w:val="left" w:pos="1741"/>
              </w:tabs>
              <w:ind w:left="10"/>
              <w:rPr>
                <w:rFonts w:cs="Arial"/>
                <w:i/>
              </w:rPr>
            </w:pPr>
            <w:r w:rsidRPr="00A61B6A">
              <w:rPr>
                <w:rFonts w:cs="Arial"/>
                <w:i/>
              </w:rPr>
              <w:t>Zaakceptowano po</w:t>
            </w:r>
            <w:r w:rsidR="00C900A0">
              <w:rPr>
                <w:rFonts w:cs="Arial"/>
                <w:i/>
              </w:rPr>
              <w:t>d</w:t>
            </w:r>
            <w:r w:rsidRPr="00A61B6A">
              <w:rPr>
                <w:rFonts w:cs="Arial"/>
                <w:i/>
              </w:rPr>
              <w:t xml:space="preserve"> względem merytorycznym</w:t>
            </w:r>
          </w:p>
          <w:p w14:paraId="779A785D" w14:textId="77777777" w:rsidR="00E02B48" w:rsidRPr="00A61B6A" w:rsidRDefault="00E02B48" w:rsidP="00A61B6A">
            <w:pPr>
              <w:tabs>
                <w:tab w:val="left" w:pos="1741"/>
              </w:tabs>
              <w:ind w:left="10"/>
              <w:rPr>
                <w:rFonts w:cs="Arial"/>
                <w:i/>
              </w:rPr>
            </w:pPr>
          </w:p>
          <w:p w14:paraId="7C087A59" w14:textId="77777777" w:rsidR="00E02B48" w:rsidRPr="00A61B6A" w:rsidRDefault="00E02B48" w:rsidP="00A61B6A">
            <w:pPr>
              <w:tabs>
                <w:tab w:val="left" w:pos="1741"/>
              </w:tabs>
              <w:ind w:left="10"/>
              <w:rPr>
                <w:rFonts w:cs="Arial"/>
                <w:i/>
              </w:rPr>
            </w:pPr>
          </w:p>
          <w:p w14:paraId="6C4A9E31" w14:textId="77777777" w:rsidR="00E02B48" w:rsidRPr="00A61B6A" w:rsidRDefault="00E02B48" w:rsidP="00A61B6A">
            <w:pPr>
              <w:tabs>
                <w:tab w:val="left" w:pos="1741"/>
              </w:tabs>
              <w:ind w:left="10"/>
              <w:rPr>
                <w:rFonts w:cs="Arial"/>
                <w:i/>
              </w:rPr>
            </w:pPr>
            <w:r w:rsidRPr="00A61B6A">
              <w:rPr>
                <w:rFonts w:cs="Arial"/>
                <w:i/>
              </w:rPr>
              <w:t>……………………………………………….</w:t>
            </w:r>
          </w:p>
          <w:p w14:paraId="05A3B35E" w14:textId="77777777" w:rsidR="00E02B48" w:rsidRPr="00A61B6A" w:rsidRDefault="00E02B48" w:rsidP="00A61B6A">
            <w:pPr>
              <w:tabs>
                <w:tab w:val="left" w:pos="1741"/>
              </w:tabs>
              <w:ind w:left="10"/>
              <w:rPr>
                <w:rFonts w:cs="Arial"/>
                <w:i/>
              </w:rPr>
            </w:pPr>
            <w:r w:rsidRPr="00A61B6A">
              <w:rPr>
                <w:rFonts w:cs="Arial"/>
                <w:i/>
              </w:rPr>
              <w:t>Podpis Dyrektora komórki organizacyjnej właściwej ds. zamówień publicznych lub jego zastępcy</w:t>
            </w:r>
          </w:p>
        </w:tc>
        <w:tc>
          <w:tcPr>
            <w:tcW w:w="4530" w:type="dxa"/>
            <w:shd w:val="clear" w:color="auto" w:fill="auto"/>
          </w:tcPr>
          <w:p w14:paraId="7424D079" w14:textId="77777777" w:rsidR="00E02B48" w:rsidRPr="00A61B6A" w:rsidRDefault="00E02B48" w:rsidP="00A61B6A">
            <w:pPr>
              <w:tabs>
                <w:tab w:val="left" w:pos="1741"/>
              </w:tabs>
              <w:ind w:left="10"/>
              <w:rPr>
                <w:rFonts w:cs="Arial"/>
                <w:i/>
              </w:rPr>
            </w:pPr>
          </w:p>
        </w:tc>
      </w:tr>
      <w:tr w:rsidR="00E02B48" w:rsidRPr="00A61B6A" w14:paraId="071F99DB" w14:textId="77777777" w:rsidTr="00A61B6A">
        <w:trPr>
          <w:trHeight w:val="1838"/>
        </w:trPr>
        <w:tc>
          <w:tcPr>
            <w:tcW w:w="4530" w:type="dxa"/>
            <w:shd w:val="clear" w:color="auto" w:fill="auto"/>
          </w:tcPr>
          <w:p w14:paraId="1F95A6B8" w14:textId="77777777" w:rsidR="00E02B48" w:rsidRPr="00A61B6A" w:rsidRDefault="00E02B48" w:rsidP="00A61B6A">
            <w:pPr>
              <w:tabs>
                <w:tab w:val="left" w:pos="1741"/>
              </w:tabs>
              <w:ind w:left="10"/>
              <w:rPr>
                <w:rFonts w:cs="Arial"/>
                <w:i/>
              </w:rPr>
            </w:pPr>
          </w:p>
          <w:p w14:paraId="4B29AE52" w14:textId="514279F9" w:rsidR="00E02B48" w:rsidRPr="00A61B6A" w:rsidRDefault="00E02B48" w:rsidP="00A61B6A">
            <w:pPr>
              <w:tabs>
                <w:tab w:val="left" w:pos="1741"/>
              </w:tabs>
              <w:ind w:left="10"/>
              <w:rPr>
                <w:rFonts w:cs="Arial"/>
                <w:i/>
              </w:rPr>
            </w:pPr>
            <w:r w:rsidRPr="00A61B6A">
              <w:rPr>
                <w:rFonts w:cs="Arial"/>
                <w:i/>
              </w:rPr>
              <w:t>Zaakceptowano po</w:t>
            </w:r>
            <w:r w:rsidR="00C900A0">
              <w:rPr>
                <w:rFonts w:cs="Arial"/>
                <w:i/>
              </w:rPr>
              <w:t>d</w:t>
            </w:r>
            <w:r w:rsidRPr="00A61B6A">
              <w:rPr>
                <w:rFonts w:cs="Arial"/>
                <w:i/>
              </w:rPr>
              <w:t xml:space="preserve"> względem </w:t>
            </w:r>
            <w:proofErr w:type="spellStart"/>
            <w:r w:rsidRPr="00A61B6A">
              <w:rPr>
                <w:rFonts w:cs="Arial"/>
                <w:i/>
              </w:rPr>
              <w:t>formalno</w:t>
            </w:r>
            <w:proofErr w:type="spellEnd"/>
            <w:r w:rsidRPr="00A61B6A">
              <w:rPr>
                <w:rFonts w:cs="Arial"/>
                <w:i/>
              </w:rPr>
              <w:t xml:space="preserve"> - prawnym</w:t>
            </w:r>
          </w:p>
          <w:p w14:paraId="19115296" w14:textId="77777777" w:rsidR="00E02B48" w:rsidRPr="00A61B6A" w:rsidRDefault="00E02B48" w:rsidP="00A61B6A">
            <w:pPr>
              <w:tabs>
                <w:tab w:val="left" w:pos="1741"/>
              </w:tabs>
              <w:ind w:left="10"/>
              <w:rPr>
                <w:rFonts w:cs="Arial"/>
                <w:i/>
              </w:rPr>
            </w:pPr>
          </w:p>
          <w:p w14:paraId="489A1351" w14:textId="77777777" w:rsidR="00E02B48" w:rsidRPr="00A61B6A" w:rsidRDefault="00E02B48" w:rsidP="00A61B6A">
            <w:pPr>
              <w:tabs>
                <w:tab w:val="left" w:pos="1741"/>
              </w:tabs>
              <w:ind w:left="10"/>
              <w:rPr>
                <w:rFonts w:cs="Arial"/>
                <w:i/>
              </w:rPr>
            </w:pPr>
          </w:p>
          <w:p w14:paraId="59E3E78F" w14:textId="77777777" w:rsidR="00E02B48" w:rsidRPr="00A61B6A" w:rsidRDefault="00E02B48" w:rsidP="00A61B6A">
            <w:pPr>
              <w:tabs>
                <w:tab w:val="left" w:pos="1741"/>
              </w:tabs>
              <w:ind w:left="10"/>
              <w:rPr>
                <w:rFonts w:cs="Arial"/>
                <w:i/>
              </w:rPr>
            </w:pPr>
            <w:r w:rsidRPr="00A61B6A">
              <w:rPr>
                <w:rFonts w:cs="Arial"/>
                <w:i/>
              </w:rPr>
              <w:t>……………………………………………….</w:t>
            </w:r>
          </w:p>
          <w:p w14:paraId="173750B0" w14:textId="77777777" w:rsidR="00E02B48" w:rsidRPr="00A61B6A" w:rsidRDefault="00E02B48" w:rsidP="00A61B6A">
            <w:pPr>
              <w:tabs>
                <w:tab w:val="left" w:pos="1741"/>
              </w:tabs>
              <w:ind w:left="10"/>
              <w:rPr>
                <w:rFonts w:cs="Arial"/>
                <w:i/>
              </w:rPr>
            </w:pPr>
            <w:r w:rsidRPr="00A61B6A">
              <w:rPr>
                <w:rFonts w:cs="Arial"/>
                <w:i/>
              </w:rPr>
              <w:t>Podpis Radcy Prawnego</w:t>
            </w:r>
          </w:p>
        </w:tc>
        <w:tc>
          <w:tcPr>
            <w:tcW w:w="4530" w:type="dxa"/>
            <w:shd w:val="clear" w:color="auto" w:fill="auto"/>
          </w:tcPr>
          <w:p w14:paraId="401F2D74" w14:textId="77777777" w:rsidR="00E02B48" w:rsidRPr="00A61B6A" w:rsidRDefault="00E02B48" w:rsidP="00A61B6A">
            <w:pPr>
              <w:tabs>
                <w:tab w:val="left" w:pos="1741"/>
              </w:tabs>
              <w:ind w:left="10"/>
              <w:rPr>
                <w:rFonts w:cs="Arial"/>
                <w:i/>
              </w:rPr>
            </w:pPr>
          </w:p>
        </w:tc>
      </w:tr>
    </w:tbl>
    <w:p w14:paraId="625E0A73" w14:textId="77777777" w:rsidR="006D7C58" w:rsidRDefault="006D7C58" w:rsidP="0017315C">
      <w:pPr>
        <w:tabs>
          <w:tab w:val="left" w:pos="1741"/>
        </w:tabs>
        <w:ind w:left="10"/>
        <w:rPr>
          <w:rFonts w:cs="Arial"/>
        </w:rPr>
      </w:pPr>
    </w:p>
    <w:p w14:paraId="4CC3B7D7" w14:textId="77777777" w:rsidR="001E6BBD" w:rsidRDefault="001E6BBD" w:rsidP="0017315C">
      <w:pPr>
        <w:tabs>
          <w:tab w:val="left" w:pos="1741"/>
        </w:tabs>
        <w:ind w:left="10"/>
        <w:rPr>
          <w:rFonts w:cs="Arial"/>
        </w:rPr>
      </w:pPr>
    </w:p>
    <w:p w14:paraId="0B7099B0" w14:textId="77777777" w:rsidR="001E6BBD" w:rsidRDefault="001E6BBD" w:rsidP="0017315C">
      <w:pPr>
        <w:tabs>
          <w:tab w:val="left" w:pos="1741"/>
        </w:tabs>
        <w:ind w:left="10"/>
        <w:rPr>
          <w:rFonts w:cs="Arial"/>
        </w:rPr>
      </w:pPr>
    </w:p>
    <w:p w14:paraId="79C49B99" w14:textId="77777777" w:rsidR="001E6BBD" w:rsidRDefault="001E6BBD" w:rsidP="0017315C">
      <w:pPr>
        <w:tabs>
          <w:tab w:val="left" w:pos="1741"/>
        </w:tabs>
        <w:ind w:left="10"/>
        <w:rPr>
          <w:rFonts w:cs="Arial"/>
        </w:rPr>
      </w:pPr>
    </w:p>
    <w:p w14:paraId="0692324C" w14:textId="77777777" w:rsidR="001E6BBD" w:rsidRDefault="001E6BBD" w:rsidP="0017315C">
      <w:pPr>
        <w:tabs>
          <w:tab w:val="left" w:pos="1741"/>
        </w:tabs>
        <w:ind w:left="10"/>
        <w:rPr>
          <w:rFonts w:cs="Arial"/>
        </w:rPr>
      </w:pPr>
    </w:p>
    <w:p w14:paraId="31A04EE0" w14:textId="77777777" w:rsidR="001E6BBD" w:rsidRDefault="001E6BBD" w:rsidP="0017315C">
      <w:pPr>
        <w:tabs>
          <w:tab w:val="left" w:pos="1741"/>
        </w:tabs>
        <w:ind w:left="10"/>
        <w:rPr>
          <w:rFonts w:cs="Arial"/>
        </w:rPr>
      </w:pPr>
    </w:p>
    <w:p w14:paraId="6DFEA2DE" w14:textId="77777777" w:rsidR="00675C20" w:rsidRPr="00044FA1" w:rsidRDefault="00675C20" w:rsidP="00156181">
      <w:pPr>
        <w:tabs>
          <w:tab w:val="left" w:pos="1741"/>
        </w:tabs>
        <w:rPr>
          <w:rFonts w:cs="Arial"/>
        </w:rPr>
      </w:pPr>
    </w:p>
    <w:sectPr w:rsidR="00675C20" w:rsidRPr="00044FA1" w:rsidSect="00441218">
      <w:footerReference w:type="default" r:id="rId12"/>
      <w:headerReference w:type="first" r:id="rId13"/>
      <w:footerReference w:type="first" r:id="rId14"/>
      <w:pgSz w:w="11906" w:h="16838"/>
      <w:pgMar w:top="136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F181" w14:textId="77777777" w:rsidR="00901F2B" w:rsidRDefault="00901F2B" w:rsidP="004B1500">
      <w:r>
        <w:separator/>
      </w:r>
    </w:p>
  </w:endnote>
  <w:endnote w:type="continuationSeparator" w:id="0">
    <w:p w14:paraId="2FC259AD" w14:textId="77777777" w:rsidR="00901F2B" w:rsidRDefault="00901F2B" w:rsidP="004B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84FD" w14:textId="77777777" w:rsidR="002B18CF" w:rsidRDefault="002B18C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F72FA">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F72FA">
      <w:rPr>
        <w:b/>
        <w:bCs/>
        <w:noProof/>
      </w:rPr>
      <w:t>9</w:t>
    </w:r>
    <w:r>
      <w:rPr>
        <w:b/>
        <w:bCs/>
        <w:sz w:val="24"/>
        <w:szCs w:val="24"/>
      </w:rPr>
      <w:fldChar w:fldCharType="end"/>
    </w:r>
  </w:p>
  <w:p w14:paraId="6953B593" w14:textId="77777777" w:rsidR="00684529" w:rsidRDefault="00684529" w:rsidP="00F31AC9">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93CC" w14:textId="77777777" w:rsidR="00DC59BE" w:rsidRDefault="00DC59B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AF076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F0761">
      <w:rPr>
        <w:b/>
        <w:bCs/>
        <w:noProof/>
      </w:rPr>
      <w:t>1</w:t>
    </w:r>
    <w:r>
      <w:rPr>
        <w:b/>
        <w:bCs/>
        <w:sz w:val="24"/>
        <w:szCs w:val="24"/>
      </w:rPr>
      <w:fldChar w:fldCharType="end"/>
    </w:r>
  </w:p>
  <w:p w14:paraId="5FF8BC78" w14:textId="77777777" w:rsidR="00F31AC9" w:rsidRDefault="00F31AC9" w:rsidP="00F31AC9">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89E4E" w14:textId="77777777" w:rsidR="00901F2B" w:rsidRDefault="00901F2B" w:rsidP="004B1500">
      <w:r>
        <w:separator/>
      </w:r>
    </w:p>
  </w:footnote>
  <w:footnote w:type="continuationSeparator" w:id="0">
    <w:p w14:paraId="4F7E4B12" w14:textId="77777777" w:rsidR="00901F2B" w:rsidRDefault="00901F2B" w:rsidP="004B1500">
      <w:r>
        <w:continuationSeparator/>
      </w:r>
    </w:p>
  </w:footnote>
  <w:footnote w:id="1">
    <w:p w14:paraId="7FB23583" w14:textId="77777777" w:rsidR="00F80988" w:rsidRPr="0078543B" w:rsidRDefault="00F80988">
      <w:pPr>
        <w:pStyle w:val="Tekstprzypisudolnego"/>
      </w:pPr>
      <w:r>
        <w:rPr>
          <w:rStyle w:val="Odwoanieprzypisudolnego"/>
        </w:rPr>
        <w:footnoteRef/>
      </w:r>
      <w:r>
        <w:t xml:space="preserve"> </w:t>
      </w:r>
      <w:r w:rsidRPr="0078543B">
        <w:t>W przypadku zawarcia umowy w formie elektronicznej zapis otrzyma następujące brzmienie: „złożenia kwalifikowanego podpisu elektronicznego przez ostatnią ze stron umowy”.</w:t>
      </w:r>
    </w:p>
  </w:footnote>
  <w:footnote w:id="2">
    <w:p w14:paraId="72BBE962" w14:textId="77777777" w:rsidR="00BD3CE6" w:rsidRPr="0078543B" w:rsidRDefault="00BD3CE6">
      <w:pPr>
        <w:pStyle w:val="Tekstprzypisudolnego"/>
      </w:pPr>
      <w:r w:rsidRPr="0078543B">
        <w:rPr>
          <w:rStyle w:val="Odwoanieprzypisudolnego"/>
        </w:rPr>
        <w:footnoteRef/>
      </w:r>
      <w:r w:rsidRPr="0078543B">
        <w:t xml:space="preserve"> </w:t>
      </w:r>
      <w:r w:rsidR="0078543B" w:rsidRPr="0078543B">
        <w:rPr>
          <w:rFonts w:cs="Arial"/>
        </w:rPr>
        <w:t>w przypadku zawarcia umowy w formie elektronicznej zapis otrzyma następujące brzmienie: „zgodnie z kwalifikowanymi podpisami elektronicznymi złożonymi pod treścią umowy”.</w:t>
      </w:r>
    </w:p>
  </w:footnote>
  <w:footnote w:id="3">
    <w:p w14:paraId="2DF54C1D" w14:textId="77777777" w:rsidR="0078543B" w:rsidRPr="0078543B" w:rsidRDefault="0078543B">
      <w:pPr>
        <w:pStyle w:val="Tekstprzypisudolnego"/>
      </w:pPr>
      <w:r w:rsidRPr="0078543B">
        <w:rPr>
          <w:rStyle w:val="Odwoanieprzypisudolnego"/>
        </w:rPr>
        <w:footnoteRef/>
      </w:r>
      <w:r w:rsidRPr="0078543B">
        <w:t xml:space="preserve"> </w:t>
      </w:r>
      <w:r w:rsidRPr="0078543B">
        <w:rPr>
          <w:rFonts w:cs="Arial"/>
        </w:rPr>
        <w:t>w przypadku zawarcia umowy w formie elektronicznej zapis otrzyma następujące brzmienie: „zgodnie z kwalifikowanymi podpisami elektronicznymi złożonymi pod treścią umowy”.</w:t>
      </w:r>
    </w:p>
  </w:footnote>
  <w:footnote w:id="4">
    <w:p w14:paraId="3675C396" w14:textId="77777777" w:rsidR="002D1C9B" w:rsidRPr="0078543B" w:rsidRDefault="002D1C9B" w:rsidP="002D1C9B">
      <w:pPr>
        <w:pStyle w:val="Tekstprzypisudolnego"/>
        <w:rPr>
          <w:rFonts w:cs="Arial"/>
        </w:rPr>
      </w:pPr>
      <w:r w:rsidRPr="0078543B">
        <w:rPr>
          <w:rStyle w:val="Odwoanieprzypisudolnego"/>
        </w:rPr>
        <w:footnoteRef/>
      </w:r>
      <w:r w:rsidRPr="0078543B">
        <w:t xml:space="preserve"> </w:t>
      </w:r>
      <w:r w:rsidRPr="0078543B">
        <w:rPr>
          <w:rFonts w:cs="Arial"/>
        </w:rPr>
        <w:t xml:space="preserve">W przypadku zawarcia umowy zapis zostanie dostosowany do odpowiedniej części.   </w:t>
      </w:r>
    </w:p>
  </w:footnote>
  <w:footnote w:id="5">
    <w:p w14:paraId="5EDD1D2B" w14:textId="77777777" w:rsidR="002D1C9B" w:rsidRPr="0078543B" w:rsidRDefault="002D1C9B" w:rsidP="002D1C9B">
      <w:pPr>
        <w:pStyle w:val="Tekstprzypisudolnego"/>
      </w:pPr>
      <w:r w:rsidRPr="0078543B">
        <w:rPr>
          <w:rStyle w:val="Odwoanieprzypisudolnego"/>
        </w:rPr>
        <w:footnoteRef/>
      </w:r>
      <w:r w:rsidRPr="0078543B">
        <w:t xml:space="preserve"> </w:t>
      </w:r>
      <w:r w:rsidRPr="0078543B">
        <w:rPr>
          <w:rFonts w:cs="Arial"/>
        </w:rPr>
        <w:t xml:space="preserve">W przypadku zawarcia umowy zapis zostanie dostosowany do odpowiedniej części.   </w:t>
      </w:r>
    </w:p>
  </w:footnote>
  <w:footnote w:id="6">
    <w:p w14:paraId="63B4E5FE" w14:textId="77777777" w:rsidR="00E35C1C" w:rsidRDefault="00E35C1C">
      <w:pPr>
        <w:pStyle w:val="Tekstprzypisudolnego"/>
      </w:pPr>
      <w:r>
        <w:rPr>
          <w:rStyle w:val="Odwoanieprzypisudolnego"/>
        </w:rPr>
        <w:footnoteRef/>
      </w:r>
      <w:r>
        <w:t xml:space="preserve"> </w:t>
      </w:r>
      <w:r w:rsidRPr="0078543B">
        <w:rPr>
          <w:rFonts w:cs="Arial"/>
        </w:rPr>
        <w:t xml:space="preserve">W przypadku zawarcia umowy zapis zostanie dostosowany do odpowiedniej części.   </w:t>
      </w:r>
    </w:p>
  </w:footnote>
  <w:footnote w:id="7">
    <w:p w14:paraId="2DE82647" w14:textId="77777777" w:rsidR="00E35C1C" w:rsidRDefault="00E35C1C">
      <w:pPr>
        <w:pStyle w:val="Tekstprzypisudolnego"/>
      </w:pPr>
      <w:r>
        <w:rPr>
          <w:rStyle w:val="Odwoanieprzypisudolnego"/>
        </w:rPr>
        <w:footnoteRef/>
      </w:r>
      <w:r>
        <w:t xml:space="preserve"> </w:t>
      </w:r>
      <w:r w:rsidRPr="0078543B">
        <w:rPr>
          <w:rFonts w:cs="Arial"/>
        </w:rPr>
        <w:t xml:space="preserve">W przypadku zawarcia umowy zapis zostanie dostosowany do odpowiedniej części.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3B14" w14:textId="6BF7237A" w:rsidR="000A3C79" w:rsidRDefault="000A3C79">
    <w:pPr>
      <w:pStyle w:val="Nagwek"/>
    </w:pPr>
    <w:r w:rsidRPr="000A3C79">
      <w:t>Znak sprawy: BZ-ZP.272.2.10.2026.MK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3294CF5E"/>
    <w:name w:val="WW8Num1"/>
    <w:lvl w:ilvl="0">
      <w:start w:val="1"/>
      <w:numFmt w:val="decimal"/>
      <w:lvlText w:val="%1."/>
      <w:lvlJc w:val="left"/>
      <w:pPr>
        <w:tabs>
          <w:tab w:val="num" w:pos="1440"/>
        </w:tabs>
        <w:ind w:left="1440" w:hanging="360"/>
      </w:pPr>
      <w:rPr>
        <w:b/>
        <w:color w:val="auto"/>
      </w:rPr>
    </w:lvl>
  </w:abstractNum>
  <w:abstractNum w:abstractNumId="1" w15:restartNumberingAfterBreak="0">
    <w:nsid w:val="00000002"/>
    <w:multiLevelType w:val="singleLevel"/>
    <w:tmpl w:val="00000002"/>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2"/>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21"/>
    <w:lvl w:ilvl="0">
      <w:start w:val="1"/>
      <w:numFmt w:val="decimal"/>
      <w:lvlText w:val="%1."/>
      <w:lvlJc w:val="left"/>
      <w:pPr>
        <w:tabs>
          <w:tab w:val="num" w:pos="720"/>
        </w:tabs>
        <w:ind w:left="720" w:hanging="360"/>
      </w:pPr>
    </w:lvl>
  </w:abstractNum>
  <w:abstractNum w:abstractNumId="4" w15:restartNumberingAfterBreak="0">
    <w:nsid w:val="06617212"/>
    <w:multiLevelType w:val="hybridMultilevel"/>
    <w:tmpl w:val="596E518A"/>
    <w:lvl w:ilvl="0" w:tplc="B0F8C6C8">
      <w:start w:val="1"/>
      <w:numFmt w:val="decimal"/>
      <w:lvlText w:val="%1."/>
      <w:lvlJc w:val="left"/>
      <w:pPr>
        <w:ind w:left="360" w:hanging="360"/>
      </w:pPr>
      <w:rPr>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75201A3"/>
    <w:multiLevelType w:val="hybridMultilevel"/>
    <w:tmpl w:val="C3E6C6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FCD5306"/>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5C08A5"/>
    <w:multiLevelType w:val="hybridMultilevel"/>
    <w:tmpl w:val="A6DCC2CA"/>
    <w:lvl w:ilvl="0" w:tplc="0415000F">
      <w:start w:val="1"/>
      <w:numFmt w:val="decimal"/>
      <w:lvlText w:val="%1."/>
      <w:lvlJc w:val="left"/>
      <w:pPr>
        <w:ind w:left="1791" w:hanging="360"/>
      </w:pPr>
      <w:rPr>
        <w:rFonts w:hint="default"/>
      </w:rPr>
    </w:lvl>
    <w:lvl w:ilvl="1" w:tplc="04150019">
      <w:start w:val="1"/>
      <w:numFmt w:val="lowerLetter"/>
      <w:lvlText w:val="%2."/>
      <w:lvlJc w:val="left"/>
      <w:pPr>
        <w:ind w:left="2511" w:hanging="360"/>
      </w:pPr>
    </w:lvl>
    <w:lvl w:ilvl="2" w:tplc="0415001B" w:tentative="1">
      <w:start w:val="1"/>
      <w:numFmt w:val="lowerRoman"/>
      <w:lvlText w:val="%3."/>
      <w:lvlJc w:val="right"/>
      <w:pPr>
        <w:ind w:left="3231" w:hanging="180"/>
      </w:pPr>
    </w:lvl>
    <w:lvl w:ilvl="3" w:tplc="0415000F" w:tentative="1">
      <w:start w:val="1"/>
      <w:numFmt w:val="decimal"/>
      <w:lvlText w:val="%4."/>
      <w:lvlJc w:val="left"/>
      <w:pPr>
        <w:ind w:left="3951" w:hanging="360"/>
      </w:pPr>
    </w:lvl>
    <w:lvl w:ilvl="4" w:tplc="04150019" w:tentative="1">
      <w:start w:val="1"/>
      <w:numFmt w:val="lowerLetter"/>
      <w:lvlText w:val="%5."/>
      <w:lvlJc w:val="left"/>
      <w:pPr>
        <w:ind w:left="4671" w:hanging="360"/>
      </w:pPr>
    </w:lvl>
    <w:lvl w:ilvl="5" w:tplc="0415001B" w:tentative="1">
      <w:start w:val="1"/>
      <w:numFmt w:val="lowerRoman"/>
      <w:lvlText w:val="%6."/>
      <w:lvlJc w:val="right"/>
      <w:pPr>
        <w:ind w:left="5391" w:hanging="180"/>
      </w:pPr>
    </w:lvl>
    <w:lvl w:ilvl="6" w:tplc="0415000F" w:tentative="1">
      <w:start w:val="1"/>
      <w:numFmt w:val="decimal"/>
      <w:lvlText w:val="%7."/>
      <w:lvlJc w:val="left"/>
      <w:pPr>
        <w:ind w:left="6111" w:hanging="360"/>
      </w:pPr>
    </w:lvl>
    <w:lvl w:ilvl="7" w:tplc="04150019" w:tentative="1">
      <w:start w:val="1"/>
      <w:numFmt w:val="lowerLetter"/>
      <w:lvlText w:val="%8."/>
      <w:lvlJc w:val="left"/>
      <w:pPr>
        <w:ind w:left="6831" w:hanging="360"/>
      </w:pPr>
    </w:lvl>
    <w:lvl w:ilvl="8" w:tplc="0415001B" w:tentative="1">
      <w:start w:val="1"/>
      <w:numFmt w:val="lowerRoman"/>
      <w:lvlText w:val="%9."/>
      <w:lvlJc w:val="right"/>
      <w:pPr>
        <w:ind w:left="7551" w:hanging="180"/>
      </w:pPr>
    </w:lvl>
  </w:abstractNum>
  <w:abstractNum w:abstractNumId="8" w15:restartNumberingAfterBreak="0">
    <w:nsid w:val="198C3C6C"/>
    <w:multiLevelType w:val="hybridMultilevel"/>
    <w:tmpl w:val="89D66BF6"/>
    <w:lvl w:ilvl="0" w:tplc="04150011">
      <w:start w:val="1"/>
      <w:numFmt w:val="decimal"/>
      <w:lvlText w:val="%1)"/>
      <w:lvlJc w:val="left"/>
      <w:pPr>
        <w:ind w:left="1077" w:hanging="720"/>
      </w:pPr>
    </w:lvl>
    <w:lvl w:ilvl="1" w:tplc="04150011">
      <w:start w:val="1"/>
      <w:numFmt w:val="decimal"/>
      <w:lvlText w:val="%2)"/>
      <w:lvlJc w:val="left"/>
      <w:pPr>
        <w:ind w:left="1437" w:hanging="360"/>
      </w:pPr>
      <w:rPr>
        <w:rFonts w:hint="default"/>
        <w:b w:val="0"/>
        <w:sz w:val="20"/>
        <w:szCs w:val="20"/>
      </w:r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9" w15:restartNumberingAfterBreak="0">
    <w:nsid w:val="20E471EA"/>
    <w:multiLevelType w:val="hybridMultilevel"/>
    <w:tmpl w:val="C3E6C65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3A366F9"/>
    <w:multiLevelType w:val="hybridMultilevel"/>
    <w:tmpl w:val="C5DCFD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712A97"/>
    <w:multiLevelType w:val="hybridMultilevel"/>
    <w:tmpl w:val="AEB026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677C2F"/>
    <w:multiLevelType w:val="hybridMultilevel"/>
    <w:tmpl w:val="66F89B24"/>
    <w:lvl w:ilvl="0" w:tplc="640C7A8A">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3C075B"/>
    <w:multiLevelType w:val="hybridMultilevel"/>
    <w:tmpl w:val="54B64192"/>
    <w:lvl w:ilvl="0" w:tplc="CE226D82">
      <w:start w:val="1"/>
      <w:numFmt w:val="decimal"/>
      <w:lvlText w:val="%1."/>
      <w:lvlJc w:val="left"/>
      <w:pPr>
        <w:ind w:left="795" w:hanging="795"/>
      </w:pPr>
      <w:rPr>
        <w:sz w:val="21"/>
        <w:szCs w:val="2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7BD1666"/>
    <w:multiLevelType w:val="hybridMultilevel"/>
    <w:tmpl w:val="E37C9BC0"/>
    <w:lvl w:ilvl="0" w:tplc="682A729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FA4553"/>
    <w:multiLevelType w:val="hybridMultilevel"/>
    <w:tmpl w:val="77AECA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8E532F4"/>
    <w:multiLevelType w:val="hybridMultilevel"/>
    <w:tmpl w:val="15585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846910"/>
    <w:multiLevelType w:val="hybridMultilevel"/>
    <w:tmpl w:val="02AE13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2C2A16"/>
    <w:multiLevelType w:val="hybridMultilevel"/>
    <w:tmpl w:val="C21889F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5F1EE3"/>
    <w:multiLevelType w:val="hybridMultilevel"/>
    <w:tmpl w:val="C5F83722"/>
    <w:lvl w:ilvl="0" w:tplc="A4C83B74">
      <w:start w:val="1"/>
      <w:numFmt w:val="decimal"/>
      <w:lvlText w:val="%1."/>
      <w:lvlJc w:val="left"/>
      <w:pPr>
        <w:ind w:left="36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6A525D4"/>
    <w:multiLevelType w:val="hybridMultilevel"/>
    <w:tmpl w:val="C5D89AE8"/>
    <w:lvl w:ilvl="0" w:tplc="0415000F">
      <w:start w:val="1"/>
      <w:numFmt w:val="decimal"/>
      <w:lvlText w:val="%1."/>
      <w:lvlJc w:val="left"/>
      <w:pPr>
        <w:ind w:left="1073" w:hanging="360"/>
      </w:pPr>
    </w:lvl>
    <w:lvl w:ilvl="1" w:tplc="04150019">
      <w:start w:val="1"/>
      <w:numFmt w:val="lowerLetter"/>
      <w:lvlText w:val="%2."/>
      <w:lvlJc w:val="left"/>
      <w:pPr>
        <w:ind w:left="1793" w:hanging="360"/>
      </w:pPr>
    </w:lvl>
    <w:lvl w:ilvl="2" w:tplc="0415001B" w:tentative="1">
      <w:start w:val="1"/>
      <w:numFmt w:val="lowerRoman"/>
      <w:lvlText w:val="%3."/>
      <w:lvlJc w:val="right"/>
      <w:pPr>
        <w:ind w:left="2513" w:hanging="180"/>
      </w:pPr>
    </w:lvl>
    <w:lvl w:ilvl="3" w:tplc="0415000F" w:tentative="1">
      <w:start w:val="1"/>
      <w:numFmt w:val="decimal"/>
      <w:lvlText w:val="%4."/>
      <w:lvlJc w:val="left"/>
      <w:pPr>
        <w:ind w:left="3233" w:hanging="360"/>
      </w:pPr>
    </w:lvl>
    <w:lvl w:ilvl="4" w:tplc="04150019" w:tentative="1">
      <w:start w:val="1"/>
      <w:numFmt w:val="lowerLetter"/>
      <w:lvlText w:val="%5."/>
      <w:lvlJc w:val="left"/>
      <w:pPr>
        <w:ind w:left="3953" w:hanging="360"/>
      </w:pPr>
    </w:lvl>
    <w:lvl w:ilvl="5" w:tplc="0415001B" w:tentative="1">
      <w:start w:val="1"/>
      <w:numFmt w:val="lowerRoman"/>
      <w:lvlText w:val="%6."/>
      <w:lvlJc w:val="right"/>
      <w:pPr>
        <w:ind w:left="4673" w:hanging="180"/>
      </w:pPr>
    </w:lvl>
    <w:lvl w:ilvl="6" w:tplc="0415000F" w:tentative="1">
      <w:start w:val="1"/>
      <w:numFmt w:val="decimal"/>
      <w:lvlText w:val="%7."/>
      <w:lvlJc w:val="left"/>
      <w:pPr>
        <w:ind w:left="5393" w:hanging="360"/>
      </w:pPr>
    </w:lvl>
    <w:lvl w:ilvl="7" w:tplc="04150019" w:tentative="1">
      <w:start w:val="1"/>
      <w:numFmt w:val="lowerLetter"/>
      <w:lvlText w:val="%8."/>
      <w:lvlJc w:val="left"/>
      <w:pPr>
        <w:ind w:left="6113" w:hanging="360"/>
      </w:pPr>
    </w:lvl>
    <w:lvl w:ilvl="8" w:tplc="0415001B" w:tentative="1">
      <w:start w:val="1"/>
      <w:numFmt w:val="lowerRoman"/>
      <w:lvlText w:val="%9."/>
      <w:lvlJc w:val="right"/>
      <w:pPr>
        <w:ind w:left="6833" w:hanging="180"/>
      </w:pPr>
    </w:lvl>
  </w:abstractNum>
  <w:abstractNum w:abstractNumId="21" w15:restartNumberingAfterBreak="0">
    <w:nsid w:val="697339A1"/>
    <w:multiLevelType w:val="hybridMultilevel"/>
    <w:tmpl w:val="FE44284C"/>
    <w:lvl w:ilvl="0" w:tplc="A016FB52">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2" w15:restartNumberingAfterBreak="0">
    <w:nsid w:val="6A157A7E"/>
    <w:multiLevelType w:val="hybridMultilevel"/>
    <w:tmpl w:val="08168916"/>
    <w:lvl w:ilvl="0" w:tplc="732CD62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6979E3"/>
    <w:multiLevelType w:val="hybridMultilevel"/>
    <w:tmpl w:val="695EBEF6"/>
    <w:lvl w:ilvl="0" w:tplc="68A60354">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D4C578A"/>
    <w:multiLevelType w:val="hybridMultilevel"/>
    <w:tmpl w:val="84E257F8"/>
    <w:lvl w:ilvl="0" w:tplc="2BAE0AD2">
      <w:start w:val="1"/>
      <w:numFmt w:val="decimal"/>
      <w:pStyle w:val="normalny"/>
      <w:lvlText w:val="§ %1"/>
      <w:lvlJc w:val="left"/>
      <w:pPr>
        <w:ind w:left="5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E67A04"/>
    <w:multiLevelType w:val="hybridMultilevel"/>
    <w:tmpl w:val="CBE007D2"/>
    <w:lvl w:ilvl="0" w:tplc="529CAAF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74F94E61"/>
    <w:multiLevelType w:val="hybridMultilevel"/>
    <w:tmpl w:val="8AAE9C68"/>
    <w:lvl w:ilvl="0" w:tplc="43CC4708">
      <w:start w:val="1"/>
      <w:numFmt w:val="lowerLetter"/>
      <w:lvlText w:val="%1)"/>
      <w:lvlJc w:val="left"/>
      <w:pPr>
        <w:ind w:left="801" w:hanging="37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545385A"/>
    <w:multiLevelType w:val="hybridMultilevel"/>
    <w:tmpl w:val="695EBEF6"/>
    <w:lvl w:ilvl="0" w:tplc="68A60354">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68E7869"/>
    <w:multiLevelType w:val="hybridMultilevel"/>
    <w:tmpl w:val="8FB6E674"/>
    <w:lvl w:ilvl="0" w:tplc="9806CD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2F65A6"/>
    <w:multiLevelType w:val="hybridMultilevel"/>
    <w:tmpl w:val="A6B87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4"/>
  </w:num>
  <w:num w:numId="3">
    <w:abstractNumId w:val="27"/>
  </w:num>
  <w:num w:numId="4">
    <w:abstractNumId w:val="24"/>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4"/>
  </w:num>
  <w:num w:numId="10">
    <w:abstractNumId w:val="8"/>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9"/>
  </w:num>
  <w:num w:numId="23">
    <w:abstractNumId w:val="11"/>
  </w:num>
  <w:num w:numId="24">
    <w:abstractNumId w:val="12"/>
  </w:num>
  <w:num w:numId="25">
    <w:abstractNumId w:val="18"/>
  </w:num>
  <w:num w:numId="26">
    <w:abstractNumId w:val="28"/>
  </w:num>
  <w:num w:numId="2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FBE"/>
    <w:rsid w:val="00004850"/>
    <w:rsid w:val="00006489"/>
    <w:rsid w:val="00006F93"/>
    <w:rsid w:val="000072B2"/>
    <w:rsid w:val="00010805"/>
    <w:rsid w:val="000120D4"/>
    <w:rsid w:val="00013ED2"/>
    <w:rsid w:val="00016059"/>
    <w:rsid w:val="00020CDC"/>
    <w:rsid w:val="000224B9"/>
    <w:rsid w:val="0002253C"/>
    <w:rsid w:val="00023440"/>
    <w:rsid w:val="00026754"/>
    <w:rsid w:val="00031236"/>
    <w:rsid w:val="000373D8"/>
    <w:rsid w:val="000375A1"/>
    <w:rsid w:val="0004252B"/>
    <w:rsid w:val="00044FA1"/>
    <w:rsid w:val="00047E88"/>
    <w:rsid w:val="000508A0"/>
    <w:rsid w:val="00053AEE"/>
    <w:rsid w:val="00054886"/>
    <w:rsid w:val="00061C62"/>
    <w:rsid w:val="00065FCA"/>
    <w:rsid w:val="0007383F"/>
    <w:rsid w:val="00085A21"/>
    <w:rsid w:val="00087075"/>
    <w:rsid w:val="00090FB7"/>
    <w:rsid w:val="0009177C"/>
    <w:rsid w:val="00094306"/>
    <w:rsid w:val="00097E67"/>
    <w:rsid w:val="000A08E9"/>
    <w:rsid w:val="000A3C79"/>
    <w:rsid w:val="000A4EE9"/>
    <w:rsid w:val="000A7495"/>
    <w:rsid w:val="000A7B44"/>
    <w:rsid w:val="000A7EFC"/>
    <w:rsid w:val="000B0069"/>
    <w:rsid w:val="000B0309"/>
    <w:rsid w:val="000B12E7"/>
    <w:rsid w:val="000B26B0"/>
    <w:rsid w:val="000B3AED"/>
    <w:rsid w:val="000B53F2"/>
    <w:rsid w:val="000D213C"/>
    <w:rsid w:val="000D6D6F"/>
    <w:rsid w:val="000E62F4"/>
    <w:rsid w:val="000E7C37"/>
    <w:rsid w:val="000F544F"/>
    <w:rsid w:val="0010247A"/>
    <w:rsid w:val="0010282D"/>
    <w:rsid w:val="00106992"/>
    <w:rsid w:val="00134028"/>
    <w:rsid w:val="001345B7"/>
    <w:rsid w:val="001352BE"/>
    <w:rsid w:val="001355D5"/>
    <w:rsid w:val="00142280"/>
    <w:rsid w:val="001445C9"/>
    <w:rsid w:val="001478F2"/>
    <w:rsid w:val="00147D5E"/>
    <w:rsid w:val="0015057D"/>
    <w:rsid w:val="00156181"/>
    <w:rsid w:val="001561A7"/>
    <w:rsid w:val="001572B5"/>
    <w:rsid w:val="001649BE"/>
    <w:rsid w:val="001711F0"/>
    <w:rsid w:val="0017315C"/>
    <w:rsid w:val="00173FD4"/>
    <w:rsid w:val="00184C6C"/>
    <w:rsid w:val="001960BF"/>
    <w:rsid w:val="001B60EB"/>
    <w:rsid w:val="001C19E6"/>
    <w:rsid w:val="001C1E18"/>
    <w:rsid w:val="001C300F"/>
    <w:rsid w:val="001D165D"/>
    <w:rsid w:val="001E05EF"/>
    <w:rsid w:val="001E097A"/>
    <w:rsid w:val="001E27C9"/>
    <w:rsid w:val="001E6BBD"/>
    <w:rsid w:val="001E7683"/>
    <w:rsid w:val="001F7C9B"/>
    <w:rsid w:val="0020054C"/>
    <w:rsid w:val="00207BA3"/>
    <w:rsid w:val="002165D7"/>
    <w:rsid w:val="0022060D"/>
    <w:rsid w:val="0023161D"/>
    <w:rsid w:val="002401FC"/>
    <w:rsid w:val="0024262B"/>
    <w:rsid w:val="00245260"/>
    <w:rsid w:val="00253200"/>
    <w:rsid w:val="00256343"/>
    <w:rsid w:val="00271DBF"/>
    <w:rsid w:val="002723EB"/>
    <w:rsid w:val="002819FF"/>
    <w:rsid w:val="00283017"/>
    <w:rsid w:val="00286A6D"/>
    <w:rsid w:val="00287EF9"/>
    <w:rsid w:val="00290D9B"/>
    <w:rsid w:val="002911CA"/>
    <w:rsid w:val="002922F3"/>
    <w:rsid w:val="002952F3"/>
    <w:rsid w:val="00296E16"/>
    <w:rsid w:val="00297E4C"/>
    <w:rsid w:val="002A152D"/>
    <w:rsid w:val="002A1E0D"/>
    <w:rsid w:val="002A1E27"/>
    <w:rsid w:val="002B18CF"/>
    <w:rsid w:val="002B218F"/>
    <w:rsid w:val="002B3206"/>
    <w:rsid w:val="002C051B"/>
    <w:rsid w:val="002C2324"/>
    <w:rsid w:val="002C58AF"/>
    <w:rsid w:val="002C6603"/>
    <w:rsid w:val="002C794A"/>
    <w:rsid w:val="002D1C9B"/>
    <w:rsid w:val="002D484E"/>
    <w:rsid w:val="002D60BC"/>
    <w:rsid w:val="002E006C"/>
    <w:rsid w:val="002E27C7"/>
    <w:rsid w:val="002E3763"/>
    <w:rsid w:val="002E38B5"/>
    <w:rsid w:val="002E6BB8"/>
    <w:rsid w:val="002F5D72"/>
    <w:rsid w:val="003021CA"/>
    <w:rsid w:val="00310E79"/>
    <w:rsid w:val="003154AE"/>
    <w:rsid w:val="00317112"/>
    <w:rsid w:val="003230F6"/>
    <w:rsid w:val="00325B49"/>
    <w:rsid w:val="00331A41"/>
    <w:rsid w:val="0033270A"/>
    <w:rsid w:val="0033287E"/>
    <w:rsid w:val="00333CAF"/>
    <w:rsid w:val="00337F15"/>
    <w:rsid w:val="00352427"/>
    <w:rsid w:val="00352AED"/>
    <w:rsid w:val="00363A72"/>
    <w:rsid w:val="00365D4F"/>
    <w:rsid w:val="003734A7"/>
    <w:rsid w:val="00373D43"/>
    <w:rsid w:val="003925B9"/>
    <w:rsid w:val="00394334"/>
    <w:rsid w:val="003A1BE2"/>
    <w:rsid w:val="003A243F"/>
    <w:rsid w:val="003A5B1B"/>
    <w:rsid w:val="003B3E0D"/>
    <w:rsid w:val="003B7DA2"/>
    <w:rsid w:val="003C4554"/>
    <w:rsid w:val="003E6897"/>
    <w:rsid w:val="003F024D"/>
    <w:rsid w:val="003F029B"/>
    <w:rsid w:val="003F3409"/>
    <w:rsid w:val="003F56A6"/>
    <w:rsid w:val="003F6219"/>
    <w:rsid w:val="00404E69"/>
    <w:rsid w:val="00407AA7"/>
    <w:rsid w:val="004108CD"/>
    <w:rsid w:val="0041408D"/>
    <w:rsid w:val="00425FBA"/>
    <w:rsid w:val="004267C4"/>
    <w:rsid w:val="0042705B"/>
    <w:rsid w:val="00427E8C"/>
    <w:rsid w:val="0043029A"/>
    <w:rsid w:val="00433FED"/>
    <w:rsid w:val="0044093C"/>
    <w:rsid w:val="00441218"/>
    <w:rsid w:val="00441E9C"/>
    <w:rsid w:val="00454CD1"/>
    <w:rsid w:val="00455523"/>
    <w:rsid w:val="004614ED"/>
    <w:rsid w:val="004633AD"/>
    <w:rsid w:val="00463F95"/>
    <w:rsid w:val="00474217"/>
    <w:rsid w:val="00484201"/>
    <w:rsid w:val="004869E2"/>
    <w:rsid w:val="00492125"/>
    <w:rsid w:val="00492EA6"/>
    <w:rsid w:val="004A2E72"/>
    <w:rsid w:val="004A4522"/>
    <w:rsid w:val="004B0648"/>
    <w:rsid w:val="004B1500"/>
    <w:rsid w:val="004B1C26"/>
    <w:rsid w:val="004B3495"/>
    <w:rsid w:val="004C4E47"/>
    <w:rsid w:val="004D61F8"/>
    <w:rsid w:val="004D72CE"/>
    <w:rsid w:val="004E06A4"/>
    <w:rsid w:val="004E72B6"/>
    <w:rsid w:val="004F1414"/>
    <w:rsid w:val="004F328E"/>
    <w:rsid w:val="00500D84"/>
    <w:rsid w:val="005018F1"/>
    <w:rsid w:val="0050242C"/>
    <w:rsid w:val="00511BAA"/>
    <w:rsid w:val="005177F4"/>
    <w:rsid w:val="00517E28"/>
    <w:rsid w:val="00520842"/>
    <w:rsid w:val="00521A31"/>
    <w:rsid w:val="00526E21"/>
    <w:rsid w:val="00526FF0"/>
    <w:rsid w:val="00527FA2"/>
    <w:rsid w:val="00534EA6"/>
    <w:rsid w:val="00543884"/>
    <w:rsid w:val="00550A3F"/>
    <w:rsid w:val="00560280"/>
    <w:rsid w:val="00561754"/>
    <w:rsid w:val="005715D8"/>
    <w:rsid w:val="00571CFD"/>
    <w:rsid w:val="0057421B"/>
    <w:rsid w:val="00574D46"/>
    <w:rsid w:val="00581683"/>
    <w:rsid w:val="0058405B"/>
    <w:rsid w:val="00592420"/>
    <w:rsid w:val="0059287D"/>
    <w:rsid w:val="005950CE"/>
    <w:rsid w:val="005A003A"/>
    <w:rsid w:val="005A0B3B"/>
    <w:rsid w:val="005A36F6"/>
    <w:rsid w:val="005B130D"/>
    <w:rsid w:val="005B20FD"/>
    <w:rsid w:val="005B2BAF"/>
    <w:rsid w:val="005B6BCC"/>
    <w:rsid w:val="005C1311"/>
    <w:rsid w:val="005C5191"/>
    <w:rsid w:val="005E3CFD"/>
    <w:rsid w:val="0060466B"/>
    <w:rsid w:val="00613710"/>
    <w:rsid w:val="006201A2"/>
    <w:rsid w:val="006202E5"/>
    <w:rsid w:val="006246F2"/>
    <w:rsid w:val="00624DF7"/>
    <w:rsid w:val="00625C29"/>
    <w:rsid w:val="00631329"/>
    <w:rsid w:val="00632B7F"/>
    <w:rsid w:val="00634585"/>
    <w:rsid w:val="00636122"/>
    <w:rsid w:val="0063625A"/>
    <w:rsid w:val="00637649"/>
    <w:rsid w:val="006627BA"/>
    <w:rsid w:val="00664631"/>
    <w:rsid w:val="00665FFE"/>
    <w:rsid w:val="006666D6"/>
    <w:rsid w:val="006706BE"/>
    <w:rsid w:val="00672A61"/>
    <w:rsid w:val="00672E00"/>
    <w:rsid w:val="00675C20"/>
    <w:rsid w:val="00676BF6"/>
    <w:rsid w:val="00680841"/>
    <w:rsid w:val="0068206C"/>
    <w:rsid w:val="00683115"/>
    <w:rsid w:val="00684529"/>
    <w:rsid w:val="00687391"/>
    <w:rsid w:val="00692D14"/>
    <w:rsid w:val="00694C8C"/>
    <w:rsid w:val="006A4691"/>
    <w:rsid w:val="006B03EA"/>
    <w:rsid w:val="006B1A71"/>
    <w:rsid w:val="006B1AA8"/>
    <w:rsid w:val="006B3C72"/>
    <w:rsid w:val="006B434A"/>
    <w:rsid w:val="006B5268"/>
    <w:rsid w:val="006C0723"/>
    <w:rsid w:val="006C1372"/>
    <w:rsid w:val="006C6371"/>
    <w:rsid w:val="006C63BC"/>
    <w:rsid w:val="006D4F8A"/>
    <w:rsid w:val="006D7ADB"/>
    <w:rsid w:val="006D7C58"/>
    <w:rsid w:val="006E09D4"/>
    <w:rsid w:val="006E221E"/>
    <w:rsid w:val="006F18A6"/>
    <w:rsid w:val="006F6B0C"/>
    <w:rsid w:val="006F75A8"/>
    <w:rsid w:val="0070010C"/>
    <w:rsid w:val="007021C5"/>
    <w:rsid w:val="00702F83"/>
    <w:rsid w:val="00723603"/>
    <w:rsid w:val="00731144"/>
    <w:rsid w:val="00737B26"/>
    <w:rsid w:val="00745570"/>
    <w:rsid w:val="00747172"/>
    <w:rsid w:val="007516F1"/>
    <w:rsid w:val="00752AB8"/>
    <w:rsid w:val="007625E3"/>
    <w:rsid w:val="00770F42"/>
    <w:rsid w:val="00771D50"/>
    <w:rsid w:val="00772C07"/>
    <w:rsid w:val="00775B5C"/>
    <w:rsid w:val="007766EC"/>
    <w:rsid w:val="00776718"/>
    <w:rsid w:val="007769FD"/>
    <w:rsid w:val="00784804"/>
    <w:rsid w:val="0078543B"/>
    <w:rsid w:val="007916B2"/>
    <w:rsid w:val="00795CD9"/>
    <w:rsid w:val="00797BD2"/>
    <w:rsid w:val="00797C2B"/>
    <w:rsid w:val="007A6DBE"/>
    <w:rsid w:val="007B694B"/>
    <w:rsid w:val="007C029F"/>
    <w:rsid w:val="007D0208"/>
    <w:rsid w:val="007E0571"/>
    <w:rsid w:val="007E19B4"/>
    <w:rsid w:val="007E2679"/>
    <w:rsid w:val="007E2B89"/>
    <w:rsid w:val="007E5FBE"/>
    <w:rsid w:val="007E6BC2"/>
    <w:rsid w:val="00806887"/>
    <w:rsid w:val="00810B34"/>
    <w:rsid w:val="00815E47"/>
    <w:rsid w:val="00817E44"/>
    <w:rsid w:val="00821F58"/>
    <w:rsid w:val="00822A41"/>
    <w:rsid w:val="008245BE"/>
    <w:rsid w:val="00830A54"/>
    <w:rsid w:val="00834887"/>
    <w:rsid w:val="00843A91"/>
    <w:rsid w:val="00847E51"/>
    <w:rsid w:val="0085387A"/>
    <w:rsid w:val="00865F52"/>
    <w:rsid w:val="0087317F"/>
    <w:rsid w:val="00875A48"/>
    <w:rsid w:val="00881CE7"/>
    <w:rsid w:val="00892ED4"/>
    <w:rsid w:val="00895944"/>
    <w:rsid w:val="00895C30"/>
    <w:rsid w:val="00896D15"/>
    <w:rsid w:val="0089744B"/>
    <w:rsid w:val="008A500A"/>
    <w:rsid w:val="008B1C1D"/>
    <w:rsid w:val="008B56EF"/>
    <w:rsid w:val="008C43EF"/>
    <w:rsid w:val="008C5D17"/>
    <w:rsid w:val="008C6BEF"/>
    <w:rsid w:val="008D0E1F"/>
    <w:rsid w:val="008D1CA9"/>
    <w:rsid w:val="008D3E84"/>
    <w:rsid w:val="008E3EB2"/>
    <w:rsid w:val="008E7D21"/>
    <w:rsid w:val="00901C36"/>
    <w:rsid w:val="00901F2B"/>
    <w:rsid w:val="009022DE"/>
    <w:rsid w:val="00914842"/>
    <w:rsid w:val="00914AD6"/>
    <w:rsid w:val="009165EC"/>
    <w:rsid w:val="009211D4"/>
    <w:rsid w:val="009270ED"/>
    <w:rsid w:val="009318DB"/>
    <w:rsid w:val="009356B4"/>
    <w:rsid w:val="00941826"/>
    <w:rsid w:val="00944DE7"/>
    <w:rsid w:val="0095198E"/>
    <w:rsid w:val="0095370C"/>
    <w:rsid w:val="009548E5"/>
    <w:rsid w:val="00973EA3"/>
    <w:rsid w:val="00974EAE"/>
    <w:rsid w:val="009760FF"/>
    <w:rsid w:val="0097761A"/>
    <w:rsid w:val="00977BA9"/>
    <w:rsid w:val="00986F79"/>
    <w:rsid w:val="009874A5"/>
    <w:rsid w:val="009930AD"/>
    <w:rsid w:val="009939C0"/>
    <w:rsid w:val="0099740F"/>
    <w:rsid w:val="009A590A"/>
    <w:rsid w:val="009B3183"/>
    <w:rsid w:val="009C1329"/>
    <w:rsid w:val="009C2246"/>
    <w:rsid w:val="009C29B4"/>
    <w:rsid w:val="009C2CF3"/>
    <w:rsid w:val="009D5CAE"/>
    <w:rsid w:val="009E50B3"/>
    <w:rsid w:val="009E6143"/>
    <w:rsid w:val="009F24FD"/>
    <w:rsid w:val="009F28B3"/>
    <w:rsid w:val="009F66E2"/>
    <w:rsid w:val="009F67C0"/>
    <w:rsid w:val="00A065C6"/>
    <w:rsid w:val="00A06C2B"/>
    <w:rsid w:val="00A134F2"/>
    <w:rsid w:val="00A20C6C"/>
    <w:rsid w:val="00A21D29"/>
    <w:rsid w:val="00A32B29"/>
    <w:rsid w:val="00A338CD"/>
    <w:rsid w:val="00A37D2C"/>
    <w:rsid w:val="00A41DCE"/>
    <w:rsid w:val="00A44E90"/>
    <w:rsid w:val="00A46A8A"/>
    <w:rsid w:val="00A47D55"/>
    <w:rsid w:val="00A558FA"/>
    <w:rsid w:val="00A55E9F"/>
    <w:rsid w:val="00A61B6A"/>
    <w:rsid w:val="00A63C2A"/>
    <w:rsid w:val="00A64270"/>
    <w:rsid w:val="00A65B13"/>
    <w:rsid w:val="00A666F3"/>
    <w:rsid w:val="00A725A4"/>
    <w:rsid w:val="00A74826"/>
    <w:rsid w:val="00A7550F"/>
    <w:rsid w:val="00A77E3D"/>
    <w:rsid w:val="00A77F80"/>
    <w:rsid w:val="00A80B4A"/>
    <w:rsid w:val="00A81E2A"/>
    <w:rsid w:val="00A84EC4"/>
    <w:rsid w:val="00A85565"/>
    <w:rsid w:val="00A85951"/>
    <w:rsid w:val="00A87E0D"/>
    <w:rsid w:val="00A93C82"/>
    <w:rsid w:val="00A95096"/>
    <w:rsid w:val="00AA5ABF"/>
    <w:rsid w:val="00AB6073"/>
    <w:rsid w:val="00AC4D17"/>
    <w:rsid w:val="00AD1512"/>
    <w:rsid w:val="00AD1B0F"/>
    <w:rsid w:val="00AD4452"/>
    <w:rsid w:val="00AD75D6"/>
    <w:rsid w:val="00AE3999"/>
    <w:rsid w:val="00AE4986"/>
    <w:rsid w:val="00AE6680"/>
    <w:rsid w:val="00AE7E26"/>
    <w:rsid w:val="00AF0761"/>
    <w:rsid w:val="00AF4680"/>
    <w:rsid w:val="00B00439"/>
    <w:rsid w:val="00B1116E"/>
    <w:rsid w:val="00B12E7A"/>
    <w:rsid w:val="00B13E35"/>
    <w:rsid w:val="00B14249"/>
    <w:rsid w:val="00B167B1"/>
    <w:rsid w:val="00B1682D"/>
    <w:rsid w:val="00B17A4E"/>
    <w:rsid w:val="00B260D2"/>
    <w:rsid w:val="00B3471C"/>
    <w:rsid w:val="00B3592C"/>
    <w:rsid w:val="00B378F2"/>
    <w:rsid w:val="00B46013"/>
    <w:rsid w:val="00B51577"/>
    <w:rsid w:val="00B52C96"/>
    <w:rsid w:val="00B57A4C"/>
    <w:rsid w:val="00B664FD"/>
    <w:rsid w:val="00B70DE2"/>
    <w:rsid w:val="00B71A6D"/>
    <w:rsid w:val="00B74206"/>
    <w:rsid w:val="00B77BF3"/>
    <w:rsid w:val="00B8455E"/>
    <w:rsid w:val="00B846EE"/>
    <w:rsid w:val="00B85033"/>
    <w:rsid w:val="00B90B44"/>
    <w:rsid w:val="00BA0599"/>
    <w:rsid w:val="00BA2031"/>
    <w:rsid w:val="00BC5FD5"/>
    <w:rsid w:val="00BC6181"/>
    <w:rsid w:val="00BD0867"/>
    <w:rsid w:val="00BD3CE6"/>
    <w:rsid w:val="00BD3E57"/>
    <w:rsid w:val="00BD60E3"/>
    <w:rsid w:val="00BD6442"/>
    <w:rsid w:val="00BD760F"/>
    <w:rsid w:val="00BE0DAC"/>
    <w:rsid w:val="00BE3091"/>
    <w:rsid w:val="00BF63BE"/>
    <w:rsid w:val="00BF736E"/>
    <w:rsid w:val="00C118C3"/>
    <w:rsid w:val="00C11B15"/>
    <w:rsid w:val="00C32006"/>
    <w:rsid w:val="00C43806"/>
    <w:rsid w:val="00C4381C"/>
    <w:rsid w:val="00C516EE"/>
    <w:rsid w:val="00C56EB4"/>
    <w:rsid w:val="00C62C94"/>
    <w:rsid w:val="00C650F8"/>
    <w:rsid w:val="00C674B2"/>
    <w:rsid w:val="00C72819"/>
    <w:rsid w:val="00C729B5"/>
    <w:rsid w:val="00C740CA"/>
    <w:rsid w:val="00C8201A"/>
    <w:rsid w:val="00C86DC5"/>
    <w:rsid w:val="00C900A0"/>
    <w:rsid w:val="00C94306"/>
    <w:rsid w:val="00CA0DF2"/>
    <w:rsid w:val="00CA5349"/>
    <w:rsid w:val="00CA76EA"/>
    <w:rsid w:val="00CB6AEA"/>
    <w:rsid w:val="00CC2107"/>
    <w:rsid w:val="00CC2DF7"/>
    <w:rsid w:val="00CD33F5"/>
    <w:rsid w:val="00CD4734"/>
    <w:rsid w:val="00CD73F4"/>
    <w:rsid w:val="00CE1E41"/>
    <w:rsid w:val="00CE465B"/>
    <w:rsid w:val="00CF095F"/>
    <w:rsid w:val="00CF3B01"/>
    <w:rsid w:val="00CF72FA"/>
    <w:rsid w:val="00D03CB5"/>
    <w:rsid w:val="00D04D0F"/>
    <w:rsid w:val="00D11857"/>
    <w:rsid w:val="00D12A4B"/>
    <w:rsid w:val="00D1601A"/>
    <w:rsid w:val="00D1758C"/>
    <w:rsid w:val="00D203A1"/>
    <w:rsid w:val="00D23A12"/>
    <w:rsid w:val="00D258CF"/>
    <w:rsid w:val="00D27AC5"/>
    <w:rsid w:val="00D365EB"/>
    <w:rsid w:val="00D42E5F"/>
    <w:rsid w:val="00D448C3"/>
    <w:rsid w:val="00D454C7"/>
    <w:rsid w:val="00D47A5D"/>
    <w:rsid w:val="00D50BD8"/>
    <w:rsid w:val="00D5123D"/>
    <w:rsid w:val="00D52D90"/>
    <w:rsid w:val="00D54547"/>
    <w:rsid w:val="00D6038C"/>
    <w:rsid w:val="00D62F85"/>
    <w:rsid w:val="00D64FF9"/>
    <w:rsid w:val="00D6796F"/>
    <w:rsid w:val="00D70037"/>
    <w:rsid w:val="00D7156F"/>
    <w:rsid w:val="00D81BB8"/>
    <w:rsid w:val="00D96FB8"/>
    <w:rsid w:val="00DB0489"/>
    <w:rsid w:val="00DB17F2"/>
    <w:rsid w:val="00DB372A"/>
    <w:rsid w:val="00DC24F2"/>
    <w:rsid w:val="00DC59BE"/>
    <w:rsid w:val="00DC5E7C"/>
    <w:rsid w:val="00DD0E98"/>
    <w:rsid w:val="00DF508D"/>
    <w:rsid w:val="00DF5407"/>
    <w:rsid w:val="00E005CE"/>
    <w:rsid w:val="00E0254A"/>
    <w:rsid w:val="00E02B48"/>
    <w:rsid w:val="00E15A01"/>
    <w:rsid w:val="00E27FF4"/>
    <w:rsid w:val="00E35C1C"/>
    <w:rsid w:val="00E3667D"/>
    <w:rsid w:val="00E44C89"/>
    <w:rsid w:val="00E6299A"/>
    <w:rsid w:val="00E7758B"/>
    <w:rsid w:val="00E86CC0"/>
    <w:rsid w:val="00EA0F70"/>
    <w:rsid w:val="00EA1F06"/>
    <w:rsid w:val="00EA619B"/>
    <w:rsid w:val="00EB7AF5"/>
    <w:rsid w:val="00EC365F"/>
    <w:rsid w:val="00ED261E"/>
    <w:rsid w:val="00ED58B8"/>
    <w:rsid w:val="00EF29C4"/>
    <w:rsid w:val="00EF2A67"/>
    <w:rsid w:val="00EF319D"/>
    <w:rsid w:val="00F06436"/>
    <w:rsid w:val="00F06B43"/>
    <w:rsid w:val="00F140D0"/>
    <w:rsid w:val="00F14389"/>
    <w:rsid w:val="00F16986"/>
    <w:rsid w:val="00F25B34"/>
    <w:rsid w:val="00F25C58"/>
    <w:rsid w:val="00F25CBA"/>
    <w:rsid w:val="00F31AC9"/>
    <w:rsid w:val="00F33961"/>
    <w:rsid w:val="00F36751"/>
    <w:rsid w:val="00F37488"/>
    <w:rsid w:val="00F41441"/>
    <w:rsid w:val="00F41E90"/>
    <w:rsid w:val="00F46413"/>
    <w:rsid w:val="00F47AD0"/>
    <w:rsid w:val="00F57B18"/>
    <w:rsid w:val="00F60CFA"/>
    <w:rsid w:val="00F60D6F"/>
    <w:rsid w:val="00F63C8B"/>
    <w:rsid w:val="00F65D53"/>
    <w:rsid w:val="00F66881"/>
    <w:rsid w:val="00F67C5A"/>
    <w:rsid w:val="00F806FB"/>
    <w:rsid w:val="00F80988"/>
    <w:rsid w:val="00F86F2F"/>
    <w:rsid w:val="00F879AF"/>
    <w:rsid w:val="00F90824"/>
    <w:rsid w:val="00F9355E"/>
    <w:rsid w:val="00FA3675"/>
    <w:rsid w:val="00FA61DA"/>
    <w:rsid w:val="00FB4370"/>
    <w:rsid w:val="00FC0AA1"/>
    <w:rsid w:val="00FD156B"/>
    <w:rsid w:val="00FD273D"/>
    <w:rsid w:val="00FD59CE"/>
    <w:rsid w:val="00FD6252"/>
    <w:rsid w:val="00FE22D9"/>
    <w:rsid w:val="00FF0BB0"/>
    <w:rsid w:val="00FF6416"/>
    <w:rsid w:val="00FF71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61961"/>
  <w15:chartTrackingRefBased/>
  <w15:docId w15:val="{77B3D192-D9E1-4B88-999C-ED957F49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0">
    <w:name w:val="Normal"/>
    <w:qFormat/>
    <w:rsid w:val="007E5FBE"/>
    <w:rPr>
      <w:rFonts w:ascii="Arial" w:hAnsi="Arial"/>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basedOn w:val="Normalny0"/>
    <w:link w:val="normalZnak"/>
    <w:locked/>
    <w:rsid w:val="007E5FBE"/>
    <w:pPr>
      <w:autoSpaceDE w:val="0"/>
      <w:autoSpaceDN w:val="0"/>
      <w:adjustRightInd w:val="0"/>
    </w:pPr>
    <w:rPr>
      <w:rFonts w:ascii="Georgia" w:hAnsi="Georgia"/>
      <w:sz w:val="20"/>
      <w:szCs w:val="20"/>
    </w:rPr>
  </w:style>
  <w:style w:type="character" w:customStyle="1" w:styleId="normalZnak">
    <w:name w:val="normal Znak"/>
    <w:link w:val="Normalny1"/>
    <w:rsid w:val="007E5FBE"/>
    <w:rPr>
      <w:rFonts w:ascii="Georgia" w:eastAsia="Calibri" w:hAnsi="Georgia" w:cs="Times New Roman"/>
      <w:sz w:val="20"/>
      <w:szCs w:val="20"/>
    </w:rPr>
  </w:style>
  <w:style w:type="paragraph" w:customStyle="1" w:styleId="ArialBold10i5">
    <w:name w:val="ArialBold_10i5"/>
    <w:link w:val="ArialBold10i5Znak"/>
    <w:qFormat/>
    <w:rsid w:val="007E5FBE"/>
    <w:pPr>
      <w:spacing w:line="268" w:lineRule="exact"/>
    </w:pPr>
    <w:rPr>
      <w:rFonts w:ascii="Arial" w:hAnsi="Arial"/>
      <w:b/>
      <w:bCs/>
      <w:color w:val="000000"/>
      <w:sz w:val="21"/>
      <w:szCs w:val="21"/>
      <w:lang w:eastAsia="en-US"/>
    </w:rPr>
  </w:style>
  <w:style w:type="paragraph" w:customStyle="1" w:styleId="Arial105">
    <w:name w:val="Arial_105"/>
    <w:link w:val="Arial105Znak"/>
    <w:qFormat/>
    <w:rsid w:val="007E5FBE"/>
    <w:pPr>
      <w:spacing w:line="268" w:lineRule="exact"/>
    </w:pPr>
    <w:rPr>
      <w:rFonts w:ascii="Arial" w:hAnsi="Arial"/>
      <w:color w:val="000000"/>
      <w:sz w:val="21"/>
      <w:lang w:eastAsia="en-US"/>
    </w:rPr>
  </w:style>
  <w:style w:type="character" w:customStyle="1" w:styleId="ArialBold10i5Znak">
    <w:name w:val="ArialBold_10i5 Znak"/>
    <w:link w:val="ArialBold10i5"/>
    <w:rsid w:val="007E5FBE"/>
    <w:rPr>
      <w:rFonts w:ascii="Arial" w:eastAsia="Calibri" w:hAnsi="Arial" w:cs="Times New Roman"/>
      <w:b/>
      <w:bCs/>
      <w:color w:val="000000"/>
      <w:sz w:val="21"/>
      <w:szCs w:val="21"/>
    </w:rPr>
  </w:style>
  <w:style w:type="paragraph" w:customStyle="1" w:styleId="TimesRegular11">
    <w:name w:val=".TimesRegular11"/>
    <w:basedOn w:val="Normalny1"/>
    <w:link w:val="TimesRegular11Znak"/>
    <w:qFormat/>
    <w:locked/>
    <w:rsid w:val="007E5FBE"/>
    <w:pPr>
      <w:spacing w:line="268" w:lineRule="exact"/>
    </w:pPr>
    <w:rPr>
      <w:rFonts w:ascii="Times" w:hAnsi="Times"/>
      <w:color w:val="000000"/>
      <w:sz w:val="22"/>
      <w:szCs w:val="22"/>
    </w:rPr>
  </w:style>
  <w:style w:type="character" w:customStyle="1" w:styleId="Arial105Znak">
    <w:name w:val="Arial_105 Znak"/>
    <w:link w:val="Arial105"/>
    <w:rsid w:val="007E5FBE"/>
    <w:rPr>
      <w:rFonts w:ascii="Arial" w:eastAsia="Calibri" w:hAnsi="Arial" w:cs="Times New Roman"/>
      <w:color w:val="000000"/>
      <w:sz w:val="21"/>
      <w:szCs w:val="20"/>
    </w:rPr>
  </w:style>
  <w:style w:type="character" w:customStyle="1" w:styleId="TimesRegular11Znak">
    <w:name w:val=".TimesRegular11 Znak"/>
    <w:link w:val="TimesRegular11"/>
    <w:rsid w:val="007E5FBE"/>
    <w:rPr>
      <w:rFonts w:ascii="Times" w:eastAsia="Calibri" w:hAnsi="Times" w:cs="Times New Roman"/>
      <w:color w:val="000000"/>
    </w:rPr>
  </w:style>
  <w:style w:type="paragraph" w:styleId="Nagwek">
    <w:name w:val="header"/>
    <w:basedOn w:val="Normalny0"/>
    <w:link w:val="NagwekZnak"/>
    <w:uiPriority w:val="99"/>
    <w:unhideWhenUsed/>
    <w:rsid w:val="004B1500"/>
    <w:pPr>
      <w:tabs>
        <w:tab w:val="center" w:pos="4536"/>
        <w:tab w:val="right" w:pos="9072"/>
      </w:tabs>
    </w:pPr>
  </w:style>
  <w:style w:type="character" w:customStyle="1" w:styleId="NagwekZnak">
    <w:name w:val="Nagłówek Znak"/>
    <w:link w:val="Nagwek"/>
    <w:uiPriority w:val="99"/>
    <w:rsid w:val="004B1500"/>
    <w:rPr>
      <w:rFonts w:ascii="Arial" w:eastAsia="Calibri" w:hAnsi="Arial" w:cs="Times New Roman"/>
      <w:sz w:val="21"/>
      <w:szCs w:val="21"/>
    </w:rPr>
  </w:style>
  <w:style w:type="paragraph" w:styleId="Stopka">
    <w:name w:val="footer"/>
    <w:basedOn w:val="Normalny0"/>
    <w:link w:val="StopkaZnak"/>
    <w:uiPriority w:val="99"/>
    <w:unhideWhenUsed/>
    <w:rsid w:val="004B1500"/>
    <w:pPr>
      <w:tabs>
        <w:tab w:val="center" w:pos="4536"/>
        <w:tab w:val="right" w:pos="9072"/>
      </w:tabs>
    </w:pPr>
  </w:style>
  <w:style w:type="character" w:customStyle="1" w:styleId="StopkaZnak">
    <w:name w:val="Stopka Znak"/>
    <w:link w:val="Stopka"/>
    <w:uiPriority w:val="99"/>
    <w:rsid w:val="004B1500"/>
    <w:rPr>
      <w:rFonts w:ascii="Arial" w:eastAsia="Calibri" w:hAnsi="Arial" w:cs="Times New Roman"/>
      <w:sz w:val="21"/>
      <w:szCs w:val="21"/>
    </w:rPr>
  </w:style>
  <w:style w:type="paragraph" w:customStyle="1" w:styleId="Tekstpodstawowy31">
    <w:name w:val="Tekst podstawowy 31"/>
    <w:basedOn w:val="Normalny0"/>
    <w:rsid w:val="000B0069"/>
    <w:pPr>
      <w:widowControl w:val="0"/>
      <w:suppressAutoHyphens/>
      <w:overflowPunct w:val="0"/>
      <w:autoSpaceDE w:val="0"/>
      <w:textAlignment w:val="baseline"/>
    </w:pPr>
    <w:rPr>
      <w:rFonts w:ascii="Times New Roman" w:eastAsia="Arial Unicode MS" w:hAnsi="Times New Roman"/>
      <w:color w:val="000000"/>
      <w:sz w:val="24"/>
      <w:szCs w:val="24"/>
      <w:lang w:eastAsia="ar-SA"/>
    </w:rPr>
  </w:style>
  <w:style w:type="paragraph" w:customStyle="1" w:styleId="Default">
    <w:name w:val="Default"/>
    <w:rsid w:val="000B0069"/>
    <w:pPr>
      <w:widowControl w:val="0"/>
      <w:autoSpaceDE w:val="0"/>
      <w:autoSpaceDN w:val="0"/>
      <w:adjustRightInd w:val="0"/>
    </w:pPr>
    <w:rPr>
      <w:rFonts w:ascii="Garamond" w:eastAsia="Times New Roman" w:hAnsi="Garamond" w:cs="Garamond"/>
      <w:color w:val="000000"/>
      <w:sz w:val="24"/>
      <w:szCs w:val="24"/>
    </w:rPr>
  </w:style>
  <w:style w:type="character" w:customStyle="1" w:styleId="A2Znak">
    <w:name w:val="A2 Znak"/>
    <w:uiPriority w:val="99"/>
    <w:rsid w:val="00D50BD8"/>
    <w:rPr>
      <w:rFonts w:ascii="Verdana" w:hAnsi="Verdana"/>
      <w:b/>
      <w:sz w:val="22"/>
      <w:szCs w:val="24"/>
      <w:lang w:val="pl-PL" w:eastAsia="ar-SA" w:bidi="ar-SA"/>
    </w:rPr>
  </w:style>
  <w:style w:type="paragraph" w:styleId="Tekstdymka">
    <w:name w:val="Balloon Text"/>
    <w:basedOn w:val="Normalny0"/>
    <w:link w:val="TekstdymkaZnak"/>
    <w:uiPriority w:val="99"/>
    <w:semiHidden/>
    <w:unhideWhenUsed/>
    <w:rsid w:val="00543884"/>
    <w:rPr>
      <w:rFonts w:ascii="Tahoma" w:hAnsi="Tahoma" w:cs="Tahoma"/>
      <w:sz w:val="16"/>
      <w:szCs w:val="16"/>
    </w:rPr>
  </w:style>
  <w:style w:type="character" w:customStyle="1" w:styleId="TekstdymkaZnak">
    <w:name w:val="Tekst dymka Znak"/>
    <w:link w:val="Tekstdymka"/>
    <w:uiPriority w:val="99"/>
    <w:semiHidden/>
    <w:rsid w:val="00543884"/>
    <w:rPr>
      <w:rFonts w:ascii="Tahoma" w:eastAsia="Calibri" w:hAnsi="Tahoma" w:cs="Tahoma"/>
      <w:sz w:val="16"/>
      <w:szCs w:val="16"/>
    </w:rPr>
  </w:style>
  <w:style w:type="character" w:styleId="Odwoaniedokomentarza">
    <w:name w:val="annotation reference"/>
    <w:uiPriority w:val="99"/>
    <w:unhideWhenUsed/>
    <w:qFormat/>
    <w:rsid w:val="005A0B3B"/>
    <w:rPr>
      <w:sz w:val="16"/>
      <w:szCs w:val="16"/>
    </w:rPr>
  </w:style>
  <w:style w:type="paragraph" w:styleId="Tekstkomentarza">
    <w:name w:val="annotation text"/>
    <w:basedOn w:val="Normalny0"/>
    <w:link w:val="TekstkomentarzaZnak"/>
    <w:uiPriority w:val="99"/>
    <w:unhideWhenUsed/>
    <w:qFormat/>
    <w:rsid w:val="005A0B3B"/>
    <w:rPr>
      <w:sz w:val="20"/>
      <w:szCs w:val="20"/>
    </w:rPr>
  </w:style>
  <w:style w:type="character" w:customStyle="1" w:styleId="TekstkomentarzaZnak">
    <w:name w:val="Tekst komentarza Znak"/>
    <w:link w:val="Tekstkomentarza"/>
    <w:uiPriority w:val="99"/>
    <w:rsid w:val="005A0B3B"/>
    <w:rPr>
      <w:rFonts w:ascii="Arial" w:hAnsi="Arial"/>
      <w:lang w:eastAsia="en-US"/>
    </w:rPr>
  </w:style>
  <w:style w:type="paragraph" w:styleId="Tematkomentarza">
    <w:name w:val="annotation subject"/>
    <w:basedOn w:val="Tekstkomentarza"/>
    <w:next w:val="Tekstkomentarza"/>
    <w:link w:val="TematkomentarzaZnak"/>
    <w:uiPriority w:val="99"/>
    <w:semiHidden/>
    <w:unhideWhenUsed/>
    <w:rsid w:val="005A0B3B"/>
    <w:rPr>
      <w:b/>
      <w:bCs/>
    </w:rPr>
  </w:style>
  <w:style w:type="character" w:customStyle="1" w:styleId="TematkomentarzaZnak">
    <w:name w:val="Temat komentarza Znak"/>
    <w:link w:val="Tematkomentarza"/>
    <w:uiPriority w:val="99"/>
    <w:semiHidden/>
    <w:rsid w:val="005A0B3B"/>
    <w:rPr>
      <w:rFonts w:ascii="Arial" w:hAnsi="Arial"/>
      <w:b/>
      <w:bCs/>
      <w:lang w:eastAsia="en-U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
    <w:basedOn w:val="Normalny0"/>
    <w:link w:val="AkapitzlistZnak"/>
    <w:uiPriority w:val="34"/>
    <w:qFormat/>
    <w:rsid w:val="00D64FF9"/>
    <w:pPr>
      <w:ind w:left="708"/>
    </w:pPr>
  </w:style>
  <w:style w:type="paragraph" w:styleId="Poprawka">
    <w:name w:val="Revision"/>
    <w:hidden/>
    <w:uiPriority w:val="99"/>
    <w:semiHidden/>
    <w:rsid w:val="00E27FF4"/>
    <w:rPr>
      <w:rFonts w:ascii="Arial" w:hAnsi="Arial"/>
      <w:sz w:val="21"/>
      <w:szCs w:val="21"/>
      <w:lang w:eastAsia="en-US"/>
    </w:rPr>
  </w:style>
  <w:style w:type="paragraph" w:styleId="NormalnyWeb">
    <w:name w:val="Normal (Web)"/>
    <w:basedOn w:val="Normalny0"/>
    <w:uiPriority w:val="99"/>
    <w:unhideWhenUsed/>
    <w:rsid w:val="00D258CF"/>
    <w:rPr>
      <w:rFonts w:ascii="Times New Roman" w:hAnsi="Times New Roman"/>
      <w:sz w:val="24"/>
      <w:szCs w:val="24"/>
      <w:lang w:eastAsia="pl-PL"/>
    </w:rPr>
  </w:style>
  <w:style w:type="paragraph" w:customStyle="1" w:styleId="normalny">
    <w:name w:val="normalny"/>
    <w:basedOn w:val="Bezodstpw"/>
    <w:qFormat/>
    <w:rsid w:val="007766EC"/>
    <w:pPr>
      <w:numPr>
        <w:numId w:val="4"/>
      </w:numPr>
      <w:tabs>
        <w:tab w:val="num" w:pos="720"/>
      </w:tabs>
      <w:ind w:left="720"/>
      <w:jc w:val="center"/>
    </w:pPr>
    <w:rPr>
      <w:rFonts w:cs="Arial"/>
    </w:rPr>
  </w:style>
  <w:style w:type="paragraph" w:styleId="Bezodstpw">
    <w:name w:val="No Spacing"/>
    <w:aliases w:val="paragrafy"/>
    <w:uiPriority w:val="1"/>
    <w:qFormat/>
    <w:rsid w:val="007766EC"/>
    <w:rPr>
      <w:rFonts w:ascii="Arial" w:hAnsi="Arial"/>
      <w:sz w:val="21"/>
      <w:szCs w:val="21"/>
      <w:lang w:eastAsia="en-US"/>
    </w:rPr>
  </w:style>
  <w:style w:type="character" w:customStyle="1" w:styleId="normaltextrun">
    <w:name w:val="normaltextrun"/>
    <w:rsid w:val="00665FFE"/>
  </w:style>
  <w:style w:type="paragraph" w:styleId="Tekstprzypisudolnego">
    <w:name w:val="footnote text"/>
    <w:basedOn w:val="Normalny0"/>
    <w:link w:val="TekstprzypisudolnegoZnak"/>
    <w:uiPriority w:val="99"/>
    <w:unhideWhenUsed/>
    <w:qFormat/>
    <w:rsid w:val="009F66E2"/>
    <w:rPr>
      <w:sz w:val="20"/>
      <w:szCs w:val="20"/>
    </w:rPr>
  </w:style>
  <w:style w:type="character" w:customStyle="1" w:styleId="TekstprzypisudolnegoZnak">
    <w:name w:val="Tekst przypisu dolnego Znak"/>
    <w:link w:val="Tekstprzypisudolnego"/>
    <w:uiPriority w:val="99"/>
    <w:qFormat/>
    <w:rsid w:val="009F66E2"/>
    <w:rPr>
      <w:rFonts w:ascii="Arial" w:hAnsi="Arial"/>
      <w:lang w:eastAsia="en-US"/>
    </w:rPr>
  </w:style>
  <w:style w:type="character" w:styleId="Odwoanieprzypisudolnego">
    <w:name w:val="footnote reference"/>
    <w:uiPriority w:val="99"/>
    <w:semiHidden/>
    <w:unhideWhenUsed/>
    <w:rsid w:val="009F66E2"/>
    <w:rPr>
      <w:vertAlign w:val="superscript"/>
    </w:rPr>
  </w:style>
  <w:style w:type="character" w:styleId="Hipercze">
    <w:name w:val="Hyperlink"/>
    <w:uiPriority w:val="99"/>
    <w:unhideWhenUsed/>
    <w:rsid w:val="00843A91"/>
    <w:rPr>
      <w:color w:val="0563C1"/>
      <w:u w:val="single"/>
    </w:rPr>
  </w:style>
  <w:style w:type="character" w:styleId="Nierozpoznanawzmianka">
    <w:name w:val="Unresolved Mention"/>
    <w:uiPriority w:val="99"/>
    <w:semiHidden/>
    <w:unhideWhenUsed/>
    <w:rsid w:val="00843A91"/>
    <w:rPr>
      <w:color w:val="605E5C"/>
      <w:shd w:val="clear" w:color="auto" w:fill="E1DFDD"/>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07383F"/>
    <w:rPr>
      <w:rFonts w:ascii="Arial" w:hAnsi="Arial"/>
      <w:sz w:val="21"/>
      <w:szCs w:val="21"/>
      <w:lang w:eastAsia="en-US"/>
    </w:rPr>
  </w:style>
  <w:style w:type="character" w:customStyle="1" w:styleId="TekstkomentarzaZnak1">
    <w:name w:val="Tekst komentarza Znak1"/>
    <w:uiPriority w:val="99"/>
    <w:rsid w:val="00526FF0"/>
    <w:rPr>
      <w:rFonts w:eastAsia="Arial Unicode MS"/>
      <w:color w:val="000000"/>
      <w:lang w:eastAsia="ar-SA"/>
    </w:rPr>
  </w:style>
  <w:style w:type="paragraph" w:styleId="Tekstprzypisukocowego">
    <w:name w:val="endnote text"/>
    <w:basedOn w:val="Normalny0"/>
    <w:link w:val="TekstprzypisukocowegoZnak"/>
    <w:uiPriority w:val="99"/>
    <w:semiHidden/>
    <w:unhideWhenUsed/>
    <w:rsid w:val="0060466B"/>
    <w:rPr>
      <w:sz w:val="20"/>
      <w:szCs w:val="20"/>
    </w:rPr>
  </w:style>
  <w:style w:type="character" w:customStyle="1" w:styleId="TekstprzypisukocowegoZnak">
    <w:name w:val="Tekst przypisu końcowego Znak"/>
    <w:link w:val="Tekstprzypisukocowego"/>
    <w:uiPriority w:val="99"/>
    <w:semiHidden/>
    <w:rsid w:val="0060466B"/>
    <w:rPr>
      <w:rFonts w:ascii="Arial" w:hAnsi="Arial"/>
      <w:lang w:eastAsia="en-US"/>
    </w:rPr>
  </w:style>
  <w:style w:type="table" w:styleId="Tabela-Siatka">
    <w:name w:val="Table Grid"/>
    <w:basedOn w:val="Standardowy"/>
    <w:uiPriority w:val="59"/>
    <w:rsid w:val="00E02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Domylnaczcionkaakapitu"/>
    <w:rsid w:val="00054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77933">
      <w:bodyDiv w:val="1"/>
      <w:marLeft w:val="0"/>
      <w:marRight w:val="0"/>
      <w:marTop w:val="0"/>
      <w:marBottom w:val="0"/>
      <w:divBdr>
        <w:top w:val="none" w:sz="0" w:space="0" w:color="auto"/>
        <w:left w:val="none" w:sz="0" w:space="0" w:color="auto"/>
        <w:bottom w:val="none" w:sz="0" w:space="0" w:color="auto"/>
        <w:right w:val="none" w:sz="0" w:space="0" w:color="auto"/>
      </w:divBdr>
    </w:div>
    <w:div w:id="467939790">
      <w:bodyDiv w:val="1"/>
      <w:marLeft w:val="0"/>
      <w:marRight w:val="0"/>
      <w:marTop w:val="0"/>
      <w:marBottom w:val="0"/>
      <w:divBdr>
        <w:top w:val="none" w:sz="0" w:space="0" w:color="auto"/>
        <w:left w:val="none" w:sz="0" w:space="0" w:color="auto"/>
        <w:bottom w:val="none" w:sz="0" w:space="0" w:color="auto"/>
        <w:right w:val="none" w:sz="0" w:space="0" w:color="auto"/>
      </w:divBdr>
    </w:div>
    <w:div w:id="612830819">
      <w:bodyDiv w:val="1"/>
      <w:marLeft w:val="0"/>
      <w:marRight w:val="0"/>
      <w:marTop w:val="0"/>
      <w:marBottom w:val="0"/>
      <w:divBdr>
        <w:top w:val="none" w:sz="0" w:space="0" w:color="auto"/>
        <w:left w:val="none" w:sz="0" w:space="0" w:color="auto"/>
        <w:bottom w:val="none" w:sz="0" w:space="0" w:color="auto"/>
        <w:right w:val="none" w:sz="0" w:space="0" w:color="auto"/>
      </w:divBdr>
    </w:div>
    <w:div w:id="771051356">
      <w:bodyDiv w:val="1"/>
      <w:marLeft w:val="0"/>
      <w:marRight w:val="0"/>
      <w:marTop w:val="0"/>
      <w:marBottom w:val="0"/>
      <w:divBdr>
        <w:top w:val="none" w:sz="0" w:space="0" w:color="auto"/>
        <w:left w:val="none" w:sz="0" w:space="0" w:color="auto"/>
        <w:bottom w:val="none" w:sz="0" w:space="0" w:color="auto"/>
        <w:right w:val="none" w:sz="0" w:space="0" w:color="auto"/>
      </w:divBdr>
    </w:div>
    <w:div w:id="1018310529">
      <w:bodyDiv w:val="1"/>
      <w:marLeft w:val="0"/>
      <w:marRight w:val="0"/>
      <w:marTop w:val="0"/>
      <w:marBottom w:val="0"/>
      <w:divBdr>
        <w:top w:val="none" w:sz="0" w:space="0" w:color="auto"/>
        <w:left w:val="none" w:sz="0" w:space="0" w:color="auto"/>
        <w:bottom w:val="none" w:sz="0" w:space="0" w:color="auto"/>
        <w:right w:val="none" w:sz="0" w:space="0" w:color="auto"/>
      </w:divBdr>
    </w:div>
    <w:div w:id="1369332122">
      <w:bodyDiv w:val="1"/>
      <w:marLeft w:val="0"/>
      <w:marRight w:val="0"/>
      <w:marTop w:val="0"/>
      <w:marBottom w:val="0"/>
      <w:divBdr>
        <w:top w:val="none" w:sz="0" w:space="0" w:color="auto"/>
        <w:left w:val="none" w:sz="0" w:space="0" w:color="auto"/>
        <w:bottom w:val="none" w:sz="0" w:space="0" w:color="auto"/>
        <w:right w:val="none" w:sz="0" w:space="0" w:color="auto"/>
      </w:divBdr>
    </w:div>
    <w:div w:id="1742486137">
      <w:bodyDiv w:val="1"/>
      <w:marLeft w:val="0"/>
      <w:marRight w:val="0"/>
      <w:marTop w:val="0"/>
      <w:marBottom w:val="0"/>
      <w:divBdr>
        <w:top w:val="none" w:sz="0" w:space="0" w:color="auto"/>
        <w:left w:val="none" w:sz="0" w:space="0" w:color="auto"/>
        <w:bottom w:val="none" w:sz="0" w:space="0" w:color="auto"/>
        <w:right w:val="none" w:sz="0" w:space="0" w:color="auto"/>
      </w:divBdr>
    </w:div>
    <w:div w:id="1987465989">
      <w:bodyDiv w:val="1"/>
      <w:marLeft w:val="0"/>
      <w:marRight w:val="0"/>
      <w:marTop w:val="0"/>
      <w:marBottom w:val="0"/>
      <w:divBdr>
        <w:top w:val="none" w:sz="0" w:space="0" w:color="auto"/>
        <w:left w:val="none" w:sz="0" w:space="0" w:color="auto"/>
        <w:bottom w:val="none" w:sz="0" w:space="0" w:color="auto"/>
        <w:right w:val="none" w:sz="0" w:space="0" w:color="auto"/>
      </w:divBdr>
    </w:div>
    <w:div w:id="2014523401">
      <w:bodyDiv w:val="1"/>
      <w:marLeft w:val="0"/>
      <w:marRight w:val="0"/>
      <w:marTop w:val="0"/>
      <w:marBottom w:val="0"/>
      <w:divBdr>
        <w:top w:val="none" w:sz="0" w:space="0" w:color="auto"/>
        <w:left w:val="none" w:sz="0" w:space="0" w:color="auto"/>
        <w:bottom w:val="none" w:sz="0" w:space="0" w:color="auto"/>
        <w:right w:val="none" w:sz="0" w:space="0" w:color="auto"/>
      </w:divBdr>
    </w:div>
    <w:div w:id="207705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neosobowe@slask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d42af6c-5a5b-4643-9241-f6d6f10a335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5CC52A32B21C04E835A37C0947538F2" ma:contentTypeVersion="15" ma:contentTypeDescription="Utwórz nowy dokument." ma:contentTypeScope="" ma:versionID="be2681a74ecabacd52d1b2fd852d6c7c">
  <xsd:schema xmlns:xsd="http://www.w3.org/2001/XMLSchema" xmlns:xs="http://www.w3.org/2001/XMLSchema" xmlns:p="http://schemas.microsoft.com/office/2006/metadata/properties" xmlns:ns3="dd42af6c-5a5b-4643-9241-f6d6f10a3355" xmlns:ns4="cbea8163-8751-462f-90a3-168371da9daf" targetNamespace="http://schemas.microsoft.com/office/2006/metadata/properties" ma:root="true" ma:fieldsID="0cb2f31cff634a1ba9d341b05903b536" ns3:_="" ns4:_="">
    <xsd:import namespace="dd42af6c-5a5b-4643-9241-f6d6f10a3355"/>
    <xsd:import namespace="cbea8163-8751-462f-90a3-168371da9d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2af6c-5a5b-4643-9241-f6d6f10a3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a8163-8751-462f-90a3-168371da9da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D3CA33-9632-4DBF-94CD-2F19A0E06402}">
  <ds:schemaRefs>
    <ds:schemaRef ds:uri="http://schemas.openxmlformats.org/officeDocument/2006/bibliography"/>
  </ds:schemaRefs>
</ds:datastoreItem>
</file>

<file path=customXml/itemProps2.xml><?xml version="1.0" encoding="utf-8"?>
<ds:datastoreItem xmlns:ds="http://schemas.openxmlformats.org/officeDocument/2006/customXml" ds:itemID="{44EC0D4A-0ABD-47D8-98BD-7B3B122058A8}">
  <ds:schemaRefs>
    <ds:schemaRef ds:uri="http://schemas.microsoft.com/sharepoint/v3/contenttype/forms"/>
  </ds:schemaRefs>
</ds:datastoreItem>
</file>

<file path=customXml/itemProps3.xml><?xml version="1.0" encoding="utf-8"?>
<ds:datastoreItem xmlns:ds="http://schemas.openxmlformats.org/officeDocument/2006/customXml" ds:itemID="{D5295635-19F2-4180-8E08-911F7E98F29B}">
  <ds:schemaRefs>
    <ds:schemaRef ds:uri="http://schemas.microsoft.com/office/2006/metadata/properties"/>
    <ds:schemaRef ds:uri="http://schemas.microsoft.com/office/infopath/2007/PartnerControls"/>
    <ds:schemaRef ds:uri="dd42af6c-5a5b-4643-9241-f6d6f10a3355"/>
  </ds:schemaRefs>
</ds:datastoreItem>
</file>

<file path=customXml/itemProps4.xml><?xml version="1.0" encoding="utf-8"?>
<ds:datastoreItem xmlns:ds="http://schemas.openxmlformats.org/officeDocument/2006/customXml" ds:itemID="{804E5015-61F1-4509-B118-FA5C6A28D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2af6c-5a5b-4643-9241-f6d6f10a3355"/>
    <ds:schemaRef ds:uri="cbea8163-8751-462f-90a3-168371da9d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3378</Words>
  <Characters>20268</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23599</CharactersWithSpaces>
  <SharedDoc>false</SharedDoc>
  <HLinks>
    <vt:vector size="6" baseType="variant">
      <vt:variant>
        <vt:i4>917552</vt:i4>
      </vt:variant>
      <vt:variant>
        <vt:i4>0</vt:i4>
      </vt:variant>
      <vt:variant>
        <vt:i4>0</vt:i4>
      </vt:variant>
      <vt:variant>
        <vt:i4>5</vt:i4>
      </vt:variant>
      <vt:variant>
        <vt:lpwstr>mailto:daneosobowe@slaskie.pl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Haczek Michał</dc:creator>
  <cp:keywords/>
  <cp:lastModifiedBy>Kupczak Michał</cp:lastModifiedBy>
  <cp:revision>6</cp:revision>
  <cp:lastPrinted>2025-04-23T06:43:00Z</cp:lastPrinted>
  <dcterms:created xsi:type="dcterms:W3CDTF">2026-04-10T13:09:00Z</dcterms:created>
  <dcterms:modified xsi:type="dcterms:W3CDTF">2026-04-17T09:32:00Z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0x010100B5CC52A32B21C04E835A37C0947538F2</vt:lpwstr>
  </property>
</Properties>
</file>